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2" w:rsidRPr="001D2D51" w:rsidRDefault="00C17A12" w:rsidP="00B61D21">
      <w:pPr>
        <w:pStyle w:val="ConsPlusTitlePage"/>
        <w:rPr>
          <w:sz w:val="26"/>
          <w:szCs w:val="26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4536"/>
      </w:tblGrid>
      <w:tr w:rsidR="00C17A12" w:rsidRPr="001D2D51" w:rsidTr="00971F56">
        <w:trPr>
          <w:cantSplit/>
        </w:trPr>
        <w:tc>
          <w:tcPr>
            <w:tcW w:w="3510" w:type="dxa"/>
          </w:tcPr>
          <w:p w:rsidR="00257664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  <w:r w:rsidR="002576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hideMark/>
          </w:tcPr>
          <w:p w:rsidR="00C17A12" w:rsidRPr="001D2D51" w:rsidRDefault="00C17A12" w:rsidP="00971F56">
            <w:pPr>
              <w:spacing w:after="0" w:line="240" w:lineRule="auto"/>
              <w:ind w:right="-67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hideMark/>
          </w:tcPr>
          <w:p w:rsidR="00C17A12" w:rsidRPr="001D2D51" w:rsidRDefault="002D5FF7" w:rsidP="00257664">
            <w:pPr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</w:t>
            </w:r>
            <w:r w:rsidR="00CA52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C17A12" w:rsidRPr="001D2D51" w:rsidRDefault="00CA526D" w:rsidP="00971F56">
            <w:pPr>
              <w:tabs>
                <w:tab w:val="left" w:pos="3869"/>
                <w:tab w:val="left" w:pos="4094"/>
              </w:tabs>
              <w:spacing w:after="0" w:line="240" w:lineRule="auto"/>
              <w:ind w:right="40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C17A12" w:rsidRPr="001D2D51" w:rsidRDefault="002D5FF7" w:rsidP="00971F56">
            <w:pPr>
              <w:tabs>
                <w:tab w:val="left" w:pos="3483"/>
              </w:tabs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</w:t>
            </w:r>
            <w:r w:rsidR="00CA52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B438E7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17A12" w:rsidRPr="001D2D51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</w:t>
      </w:r>
      <w:r w:rsidR="002576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 У Ö М</w:t>
      </w:r>
      <w:r w:rsidR="00C751C9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</w:t>
      </w:r>
    </w:p>
    <w:p w:rsidR="00C17A12" w:rsidRPr="001D2D51" w:rsidRDefault="00410396" w:rsidP="00410396">
      <w:pPr>
        <w:tabs>
          <w:tab w:val="left" w:pos="74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57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</w:p>
    <w:p w:rsidR="00C17A12" w:rsidRPr="001D2D51" w:rsidRDefault="00410396" w:rsidP="00410396">
      <w:pPr>
        <w:tabs>
          <w:tab w:val="center" w:pos="4535"/>
          <w:tab w:val="left" w:pos="724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2576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B438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Е Н И 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257664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2A6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90E4F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4635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61D21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4635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7518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февраля</w:t>
      </w:r>
      <w:r w:rsidR="005430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29A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27518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4635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040B69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DE13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136</w:t>
      </w:r>
      <w:bookmarkStart w:id="0" w:name="_GoBack"/>
      <w:bookmarkEnd w:id="0"/>
      <w:r w:rsidR="002751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4635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C17A12" w:rsidRPr="001D2D51" w:rsidRDefault="00257664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Республика Коми, Ижемский район, с. Ижма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0487" w:rsidRPr="001D2D51" w:rsidRDefault="00FB4AF1" w:rsidP="008D04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2021г.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7A12" w:rsidRPr="001D2D51" w:rsidRDefault="00C17A12" w:rsidP="00C17A1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A12" w:rsidRPr="001D2D51" w:rsidRDefault="00C17A12" w:rsidP="00257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13E34" w:rsidRPr="001D2D51">
        <w:rPr>
          <w:rFonts w:ascii="Times New Roman" w:hAnsi="Times New Roman" w:cs="Times New Roman"/>
          <w:sz w:val="26"/>
          <w:szCs w:val="26"/>
        </w:rPr>
        <w:t>постановлением</w:t>
      </w:r>
      <w:r w:rsidR="003002A8" w:rsidRPr="001D2D5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  <w:r w:rsidR="004433EF" w:rsidRPr="004433EF">
        <w:rPr>
          <w:rFonts w:ascii="Times New Roman" w:hAnsi="Times New Roman" w:cs="Times New Roman"/>
          <w:sz w:val="26"/>
          <w:szCs w:val="26"/>
        </w:rPr>
        <w:t xml:space="preserve"> </w:t>
      </w:r>
      <w:r w:rsidR="004433EF" w:rsidRPr="001D2D51">
        <w:rPr>
          <w:rFonts w:ascii="Times New Roman" w:hAnsi="Times New Roman" w:cs="Times New Roman"/>
          <w:sz w:val="26"/>
          <w:szCs w:val="26"/>
        </w:rPr>
        <w:t>от 15.07.2021 № 527 «Об утверждении перечня муниципальных программ муниципального района «Ижемский» и постановлением администрации м</w:t>
      </w:r>
      <w:r w:rsidR="00CC28FE">
        <w:rPr>
          <w:rFonts w:ascii="Times New Roman" w:hAnsi="Times New Roman" w:cs="Times New Roman"/>
          <w:sz w:val="26"/>
          <w:szCs w:val="26"/>
        </w:rPr>
        <w:t xml:space="preserve">униципального района «Ижемский» </w:t>
      </w:r>
      <w:r w:rsidR="00893BCD" w:rsidRPr="001D2D51">
        <w:rPr>
          <w:rFonts w:ascii="Times New Roman" w:hAnsi="Times New Roman" w:cs="Times New Roman"/>
          <w:sz w:val="26"/>
          <w:szCs w:val="26"/>
        </w:rPr>
        <w:t>от 02</w:t>
      </w:r>
      <w:r w:rsidR="00313E34" w:rsidRPr="001D2D51">
        <w:rPr>
          <w:rFonts w:ascii="Times New Roman" w:hAnsi="Times New Roman" w:cs="Times New Roman"/>
          <w:sz w:val="26"/>
          <w:szCs w:val="26"/>
        </w:rPr>
        <w:t>.08.2021 года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</w:t>
      </w:r>
    </w:p>
    <w:p w:rsidR="00C17A12" w:rsidRPr="001D2D51" w:rsidRDefault="00C17A12" w:rsidP="00C17A1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Т: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D30" w:rsidRPr="00883D30" w:rsidRDefault="004B3C30" w:rsidP="00EE6246">
      <w:pPr>
        <w:pStyle w:val="a7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83D30">
        <w:rPr>
          <w:rFonts w:ascii="Times New Roman" w:hAnsi="Times New Roman"/>
          <w:sz w:val="26"/>
          <w:szCs w:val="26"/>
        </w:rPr>
        <w:t>Внести в</w:t>
      </w:r>
      <w:r w:rsidR="00C17A12" w:rsidRPr="00883D30">
        <w:rPr>
          <w:rFonts w:ascii="Times New Roman" w:hAnsi="Times New Roman"/>
          <w:sz w:val="26"/>
          <w:szCs w:val="26"/>
        </w:rPr>
        <w:t xml:space="preserve"> </w:t>
      </w:r>
      <w:r w:rsidR="00AA7F44" w:rsidRPr="00883D30">
        <w:rPr>
          <w:rFonts w:ascii="Times New Roman" w:hAnsi="Times New Roman"/>
          <w:sz w:val="26"/>
          <w:szCs w:val="26"/>
        </w:rPr>
        <w:t xml:space="preserve">приложение </w:t>
      </w:r>
      <w:r w:rsidR="00EE6246">
        <w:rPr>
          <w:rFonts w:ascii="Times New Roman" w:hAnsi="Times New Roman"/>
          <w:sz w:val="26"/>
          <w:szCs w:val="26"/>
        </w:rPr>
        <w:t xml:space="preserve">1 </w:t>
      </w:r>
      <w:r w:rsidR="00AA7F44" w:rsidRPr="00883D30">
        <w:rPr>
          <w:rFonts w:ascii="Times New Roman" w:hAnsi="Times New Roman"/>
          <w:sz w:val="26"/>
          <w:szCs w:val="26"/>
        </w:rPr>
        <w:t>к постановлен</w:t>
      </w:r>
      <w:r w:rsidR="00257664">
        <w:rPr>
          <w:rFonts w:ascii="Times New Roman" w:hAnsi="Times New Roman"/>
          <w:sz w:val="26"/>
          <w:szCs w:val="26"/>
        </w:rPr>
        <w:t xml:space="preserve">ию администрации муниципального </w:t>
      </w:r>
      <w:r w:rsidR="00AA7F44" w:rsidRPr="00883D30">
        <w:rPr>
          <w:rFonts w:ascii="Times New Roman" w:hAnsi="Times New Roman"/>
          <w:sz w:val="26"/>
          <w:szCs w:val="26"/>
        </w:rPr>
        <w:t xml:space="preserve">района «Ижемский» от 30 декабря 2021 года № 1004 </w:t>
      </w:r>
      <w:r w:rsidR="00883D30" w:rsidRPr="00883D30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8D0487" w:rsidRPr="00883D30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C17A12" w:rsidRPr="00883D30">
        <w:rPr>
          <w:rFonts w:ascii="Times New Roman" w:hAnsi="Times New Roman"/>
          <w:sz w:val="26"/>
          <w:szCs w:val="26"/>
        </w:rPr>
        <w:t xml:space="preserve">муниципального района «Ижемский» «Развитие физической культуры и спорта» (далее </w:t>
      </w:r>
      <w:r w:rsidR="00C751C9" w:rsidRPr="00883D30">
        <w:rPr>
          <w:rFonts w:ascii="Times New Roman" w:hAnsi="Times New Roman"/>
          <w:sz w:val="26"/>
          <w:szCs w:val="26"/>
        </w:rPr>
        <w:t>–</w:t>
      </w:r>
      <w:r w:rsidR="00C17A12" w:rsidRPr="00883D30">
        <w:rPr>
          <w:rFonts w:ascii="Times New Roman" w:hAnsi="Times New Roman"/>
          <w:sz w:val="26"/>
          <w:szCs w:val="26"/>
        </w:rPr>
        <w:t xml:space="preserve"> Программа)</w:t>
      </w:r>
      <w:r w:rsidR="00313E34" w:rsidRPr="00883D30">
        <w:rPr>
          <w:rFonts w:ascii="Times New Roman" w:hAnsi="Times New Roman"/>
          <w:sz w:val="26"/>
          <w:szCs w:val="26"/>
        </w:rPr>
        <w:t xml:space="preserve"> </w:t>
      </w:r>
      <w:r w:rsidR="00883D30" w:rsidRPr="00883D30">
        <w:rPr>
          <w:rFonts w:ascii="Times New Roman" w:hAnsi="Times New Roman"/>
          <w:sz w:val="26"/>
          <w:szCs w:val="26"/>
        </w:rPr>
        <w:t>следующие изменения:</w:t>
      </w:r>
    </w:p>
    <w:p w:rsidR="00883D30" w:rsidRDefault="00883D30" w:rsidP="00EE6246">
      <w:pPr>
        <w:pStyle w:val="a7"/>
        <w:spacing w:after="0" w:line="240" w:lineRule="auto"/>
        <w:ind w:left="1069" w:firstLine="851"/>
        <w:jc w:val="both"/>
        <w:rPr>
          <w:rFonts w:ascii="Times New Roman" w:hAnsi="Times New Roman"/>
          <w:sz w:val="26"/>
          <w:szCs w:val="26"/>
        </w:rPr>
      </w:pPr>
    </w:p>
    <w:p w:rsidR="00EE6246" w:rsidRDefault="009B0A88" w:rsidP="002C4A85">
      <w:pPr>
        <w:pStyle w:val="a7"/>
        <w:numPr>
          <w:ilvl w:val="0"/>
          <w:numId w:val="36"/>
        </w:num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 w:rsidRPr="002C4A85">
        <w:rPr>
          <w:rFonts w:ascii="Times New Roman" w:hAnsi="Times New Roman"/>
          <w:sz w:val="26"/>
          <w:szCs w:val="26"/>
        </w:rPr>
        <w:t xml:space="preserve">В </w:t>
      </w:r>
      <w:r w:rsidR="00883D30" w:rsidRPr="002C4A85">
        <w:rPr>
          <w:rFonts w:ascii="Times New Roman" w:hAnsi="Times New Roman"/>
          <w:sz w:val="26"/>
          <w:szCs w:val="26"/>
        </w:rPr>
        <w:t>паспорт</w:t>
      </w:r>
      <w:r w:rsidR="00EE6246" w:rsidRPr="002C4A85">
        <w:rPr>
          <w:rFonts w:ascii="Times New Roman" w:hAnsi="Times New Roman"/>
          <w:sz w:val="26"/>
          <w:szCs w:val="26"/>
        </w:rPr>
        <w:t>е</w:t>
      </w:r>
      <w:r w:rsidR="00883D30" w:rsidRPr="002C4A85">
        <w:rPr>
          <w:rFonts w:ascii="Times New Roman" w:hAnsi="Times New Roman"/>
          <w:sz w:val="26"/>
          <w:szCs w:val="26"/>
        </w:rPr>
        <w:t xml:space="preserve"> Программы </w:t>
      </w:r>
      <w:r w:rsidRPr="002C4A85">
        <w:rPr>
          <w:rFonts w:ascii="Times New Roman" w:hAnsi="Times New Roman"/>
          <w:sz w:val="26"/>
          <w:szCs w:val="26"/>
        </w:rPr>
        <w:t>позиции</w:t>
      </w:r>
      <w:r w:rsidR="00883D30" w:rsidRPr="002C4A85">
        <w:rPr>
          <w:rFonts w:ascii="Times New Roman" w:hAnsi="Times New Roman"/>
          <w:sz w:val="26"/>
          <w:szCs w:val="26"/>
        </w:rPr>
        <w:t>:</w:t>
      </w:r>
      <w:r w:rsidR="00EE6246" w:rsidRPr="002C4A85">
        <w:rPr>
          <w:rFonts w:ascii="Times New Roman" w:hAnsi="Times New Roman"/>
          <w:sz w:val="26"/>
          <w:szCs w:val="26"/>
        </w:rPr>
        <w:t xml:space="preserve"> </w:t>
      </w:r>
    </w:p>
    <w:p w:rsidR="0027518E" w:rsidRDefault="0027518E" w:rsidP="00915339">
      <w:pPr>
        <w:tabs>
          <w:tab w:val="left" w:pos="851"/>
        </w:tabs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</w:p>
    <w:p w:rsidR="009230D1" w:rsidRPr="00EE6246" w:rsidRDefault="00EE6246" w:rsidP="00B61D2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915339">
        <w:rPr>
          <w:rFonts w:ascii="Times New Roman" w:hAnsi="Times New Roman"/>
          <w:sz w:val="26"/>
          <w:szCs w:val="26"/>
        </w:rPr>
        <w:t xml:space="preserve">  </w:t>
      </w:r>
      <w:r w:rsidR="009230D1" w:rsidRPr="00915339">
        <w:rPr>
          <w:rFonts w:ascii="Times New Roman" w:hAnsi="Times New Roman"/>
          <w:sz w:val="26"/>
          <w:szCs w:val="26"/>
        </w:rPr>
        <w:t xml:space="preserve">- «Объемы финансирования муниципальной программы» изложить </w:t>
      </w:r>
      <w:r w:rsidR="009230D1" w:rsidRPr="00EE6246">
        <w:rPr>
          <w:rFonts w:ascii="Times New Roman" w:hAnsi="Times New Roman"/>
          <w:sz w:val="26"/>
          <w:szCs w:val="26"/>
        </w:rPr>
        <w:t>в следующей редакции:</w:t>
      </w:r>
    </w:p>
    <w:p w:rsidR="009230D1" w:rsidRPr="009230D1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5766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717"/>
      </w:tblGrid>
      <w:tr w:rsidR="009230D1" w:rsidRPr="001D2D51" w:rsidTr="00040B69">
        <w:trPr>
          <w:trHeight w:val="881"/>
        </w:trPr>
        <w:tc>
          <w:tcPr>
            <w:tcW w:w="2268" w:type="dxa"/>
          </w:tcPr>
          <w:p w:rsidR="009230D1" w:rsidRPr="00915339" w:rsidRDefault="009230D1" w:rsidP="00EF096E">
            <w:pPr>
              <w:pStyle w:val="ConsPlusNormal"/>
              <w:rPr>
                <w:rFonts w:ascii="Times New Roman" w:hAnsi="Times New Roman" w:cs="Times New Roman"/>
                <w:sz w:val="24"/>
                <w:szCs w:val="26"/>
              </w:rPr>
            </w:pPr>
            <w:r w:rsidRPr="00915339">
              <w:rPr>
                <w:rFonts w:ascii="Times New Roman" w:hAnsi="Times New Roman" w:cs="Times New Roman"/>
                <w:sz w:val="24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915339">
              <w:rPr>
                <w:rFonts w:ascii="Times New Roman" w:hAnsi="Times New Roman" w:cs="Times New Roman"/>
                <w:sz w:val="24"/>
                <w:szCs w:val="26"/>
              </w:rPr>
              <w:t>Общий объем финансирования Программы</w:t>
            </w:r>
            <w:r w:rsidR="00475F34" w:rsidRPr="00915339">
              <w:rPr>
                <w:rFonts w:ascii="Times New Roman" w:hAnsi="Times New Roman" w:cs="Times New Roman"/>
                <w:sz w:val="24"/>
                <w:szCs w:val="26"/>
              </w:rPr>
              <w:t xml:space="preserve"> с учетом средств бюджета МО МР «Ижемский», предусмотренных </w:t>
            </w:r>
            <w:r w:rsidRPr="00915339">
              <w:rPr>
                <w:rFonts w:ascii="Times New Roman" w:hAnsi="Times New Roman" w:cs="Times New Roman"/>
                <w:sz w:val="24"/>
                <w:szCs w:val="26"/>
              </w:rPr>
              <w:t xml:space="preserve">решением Совета МР «Ижемский» о бюджете МО МР «Ижемский» 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составит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24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9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061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 руб. 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в том числе по годам: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36 161,5 тыс.руб.;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2023 год – </w:t>
            </w:r>
            <w:r w:rsidR="00943FC6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40 685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588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66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;</w:t>
            </w:r>
          </w:p>
          <w:p w:rsidR="00310A7B" w:rsidRPr="00915339" w:rsidRDefault="00310A7B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lastRenderedPageBreak/>
              <w:t>2026 год – 37 420 ,5 тыс.руб.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из них: 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средства бюджета МО МР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«Ижемский» - 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249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061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тыс. руб., в том числе по годам:</w:t>
            </w:r>
          </w:p>
          <w:p w:rsidR="00310A7B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36 161,5 тыс.руб.;</w:t>
            </w:r>
          </w:p>
          <w:p w:rsidR="00310A7B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40 685,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310A7B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588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310A7B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66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37 420 ,5 тыс.руб.</w:t>
            </w:r>
            <w:r w:rsidR="009230D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.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из них: </w:t>
            </w:r>
          </w:p>
          <w:p w:rsidR="00C752DF" w:rsidRDefault="00C752DF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за счет средств федерального бюджета 52 628,0 тыс.руб., в том числе по годам:</w:t>
            </w:r>
          </w:p>
          <w:p w:rsidR="00B61D21" w:rsidRDefault="00B61D2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0;</w:t>
            </w:r>
          </w:p>
          <w:p w:rsidR="00B61D21" w:rsidRDefault="00B61D2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0;</w:t>
            </w:r>
          </w:p>
          <w:p w:rsidR="00C752DF" w:rsidRDefault="00C752DF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</w:t>
            </w:r>
            <w:r w:rsidR="00B61D21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год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– 26314,0 тыс.руб.;</w:t>
            </w:r>
          </w:p>
          <w:p w:rsidR="00C752DF" w:rsidRPr="00915339" w:rsidRDefault="00C752DF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</w:t>
            </w:r>
            <w:r w:rsidR="00B61D21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год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– 26314,0 тыс.руб.</w:t>
            </w:r>
          </w:p>
          <w:p w:rsidR="009230D1" w:rsidRPr="00915339" w:rsidRDefault="004433EF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за счет средств</w:t>
            </w:r>
            <w:r w:rsidR="009230D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республиканского бюджета Республики Коми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32</w:t>
            </w:r>
            <w:r w:rsidR="009230D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399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,8</w:t>
            </w:r>
            <w:r w:rsidR="009230D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 руб., в том числе по годам: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4 782,3 тыс.руб.;</w:t>
            </w:r>
          </w:p>
          <w:p w:rsidR="009230D1" w:rsidRPr="00915339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2023 год – 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608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131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131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тыс.руб.</w:t>
            </w:r>
          </w:p>
          <w:p w:rsidR="00310A7B" w:rsidRPr="00915339" w:rsidRDefault="00310A7B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5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746,5 тыс.руб.</w:t>
            </w:r>
          </w:p>
        </w:tc>
        <w:tc>
          <w:tcPr>
            <w:tcW w:w="3717" w:type="dxa"/>
          </w:tcPr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915339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бюджете МО МР «Ижемский» 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составит 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249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061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 руб. 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в том числе по годам: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36 161,5 тыс.руб.;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40 685,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588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66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lastRenderedPageBreak/>
              <w:t>2026 год – 37 420 ,5 тыс.руб.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из них: 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средства бюджета МО МР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«Ижемский» - 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249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061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 руб., в том числе по годам: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36 161,5 тыс.руб.;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40 685,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588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27518E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66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37 420 ,5 тыс.руб..</w:t>
            </w:r>
          </w:p>
          <w:p w:rsidR="004433EF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из них: </w:t>
            </w:r>
          </w:p>
          <w:p w:rsidR="00C752DF" w:rsidRDefault="00C752DF" w:rsidP="00C752D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за счет средств федерального бюджета 52 628,0 тыс.руб., в том числе по годам:</w:t>
            </w:r>
          </w:p>
          <w:p w:rsidR="00B61D21" w:rsidRDefault="00B61D21" w:rsidP="00C752D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0;</w:t>
            </w:r>
          </w:p>
          <w:p w:rsidR="00B61D21" w:rsidRDefault="00B61D21" w:rsidP="00C752D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0;</w:t>
            </w:r>
          </w:p>
          <w:p w:rsidR="00C752DF" w:rsidRDefault="00C752DF" w:rsidP="00C752D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</w:t>
            </w:r>
            <w:r w:rsidR="00B61D21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год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– 26314,0 тыс.руб.;</w:t>
            </w:r>
          </w:p>
          <w:p w:rsidR="00C752DF" w:rsidRPr="00915339" w:rsidRDefault="00C752D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2025</w:t>
            </w:r>
            <w:r w:rsidR="00B61D21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год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– 26314,0 тыс.руб.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за счет средств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республиканского бюджета Республики Коми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32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399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,8 тыс. руб., в том числе по годам: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4 782,3 тыс.руб.;</w:t>
            </w:r>
          </w:p>
          <w:p w:rsidR="004433EF" w:rsidRPr="00915339" w:rsidRDefault="004433EF" w:rsidP="004433E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7 608,0 тыс.руб;</w:t>
            </w:r>
          </w:p>
          <w:p w:rsidR="004433EF" w:rsidRPr="00915339" w:rsidRDefault="004433EF" w:rsidP="004433E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131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,5 тыс.руб;</w:t>
            </w:r>
          </w:p>
          <w:p w:rsidR="004433EF" w:rsidRPr="00915339" w:rsidRDefault="004433EF" w:rsidP="004433E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131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,5 тыс.руб.</w:t>
            </w:r>
          </w:p>
          <w:p w:rsidR="00310A7B" w:rsidRPr="00915339" w:rsidRDefault="004433EF" w:rsidP="004433E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5 746,5 тыс.руб.</w:t>
            </w:r>
          </w:p>
        </w:tc>
      </w:tr>
    </w:tbl>
    <w:p w:rsidR="00286212" w:rsidRPr="009230D1" w:rsidRDefault="009230D1" w:rsidP="00626CDB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              </w:t>
      </w:r>
      <w:r w:rsidR="00EC4BF5" w:rsidRPr="009230D1">
        <w:rPr>
          <w:rFonts w:ascii="Times New Roman" w:hAnsi="Times New Roman"/>
          <w:sz w:val="26"/>
          <w:szCs w:val="26"/>
        </w:rPr>
        <w:t xml:space="preserve"> »;</w:t>
      </w:r>
    </w:p>
    <w:p w:rsidR="00C14956" w:rsidRPr="009B1421" w:rsidRDefault="009B1421" w:rsidP="009B142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</w:t>
      </w:r>
      <w:r w:rsidR="00257664" w:rsidRPr="009B1421">
        <w:rPr>
          <w:rFonts w:ascii="Times New Roman" w:hAnsi="Times New Roman"/>
          <w:sz w:val="26"/>
          <w:szCs w:val="26"/>
        </w:rPr>
        <w:t xml:space="preserve"> </w:t>
      </w:r>
    </w:p>
    <w:p w:rsidR="00883D30" w:rsidRPr="00095903" w:rsidRDefault="008D5E61" w:rsidP="00B61D21">
      <w:pPr>
        <w:pStyle w:val="a7"/>
        <w:numPr>
          <w:ilvl w:val="0"/>
          <w:numId w:val="35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95903">
        <w:rPr>
          <w:rFonts w:ascii="Times New Roman" w:hAnsi="Times New Roman"/>
          <w:sz w:val="26"/>
          <w:szCs w:val="26"/>
        </w:rPr>
        <w:t xml:space="preserve"> </w:t>
      </w:r>
      <w:r w:rsidR="00626CDB">
        <w:rPr>
          <w:rFonts w:ascii="Times New Roman" w:hAnsi="Times New Roman"/>
          <w:sz w:val="26"/>
          <w:szCs w:val="26"/>
        </w:rPr>
        <w:t>Таблицу 3</w:t>
      </w:r>
      <w:r w:rsidRPr="00095903">
        <w:rPr>
          <w:rFonts w:ascii="Times New Roman" w:hAnsi="Times New Roman"/>
          <w:sz w:val="26"/>
          <w:szCs w:val="26"/>
        </w:rPr>
        <w:t xml:space="preserve"> приложения к Программе изложить в новой редакции</w:t>
      </w:r>
      <w:r w:rsidR="00EF096E" w:rsidRPr="00095903">
        <w:rPr>
          <w:rFonts w:ascii="Times New Roman" w:hAnsi="Times New Roman"/>
          <w:sz w:val="26"/>
          <w:szCs w:val="26"/>
        </w:rPr>
        <w:t>,</w:t>
      </w:r>
      <w:r w:rsidR="00B61D21">
        <w:rPr>
          <w:rFonts w:ascii="Times New Roman" w:hAnsi="Times New Roman"/>
          <w:sz w:val="26"/>
          <w:szCs w:val="26"/>
        </w:rPr>
        <w:t xml:space="preserve"> </w:t>
      </w:r>
      <w:r w:rsidR="004E1934" w:rsidRPr="00095903">
        <w:rPr>
          <w:rFonts w:ascii="Times New Roman" w:hAnsi="Times New Roman"/>
          <w:sz w:val="26"/>
          <w:szCs w:val="26"/>
        </w:rPr>
        <w:t xml:space="preserve">согласно </w:t>
      </w:r>
      <w:r w:rsidR="00EF096E" w:rsidRPr="00095903">
        <w:rPr>
          <w:rFonts w:ascii="Times New Roman" w:hAnsi="Times New Roman"/>
          <w:sz w:val="26"/>
          <w:szCs w:val="26"/>
        </w:rPr>
        <w:t>приложению</w:t>
      </w:r>
      <w:r w:rsidR="004E1934" w:rsidRPr="00095903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C17A12" w:rsidRPr="001D2D51" w:rsidRDefault="00C17A12" w:rsidP="00C751C9">
      <w:pPr>
        <w:pStyle w:val="afffff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769BD" w:rsidRPr="001D2D51" w:rsidRDefault="004E1934" w:rsidP="007429A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769BD" w:rsidRPr="001D2D51">
        <w:rPr>
          <w:rFonts w:ascii="Times New Roman" w:hAnsi="Times New Roman" w:cs="Times New Roman"/>
          <w:sz w:val="26"/>
          <w:szCs w:val="26"/>
        </w:rPr>
        <w:t xml:space="preserve">. Контроль </w:t>
      </w:r>
      <w:r w:rsidR="0026375F" w:rsidRPr="001D2D51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возложить на заместителя руководителя администрации муниципального района «Ижемский»</w:t>
      </w:r>
      <w:r w:rsidR="002A72F6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2D4CEE">
        <w:rPr>
          <w:rFonts w:ascii="Times New Roman" w:hAnsi="Times New Roman" w:cs="Times New Roman"/>
          <w:sz w:val="26"/>
          <w:szCs w:val="26"/>
        </w:rPr>
        <w:t>Чупрову</w:t>
      </w:r>
      <w:r w:rsidR="007429AB">
        <w:rPr>
          <w:rFonts w:ascii="Times New Roman" w:hAnsi="Times New Roman" w:cs="Times New Roman"/>
          <w:sz w:val="26"/>
          <w:szCs w:val="26"/>
        </w:rPr>
        <w:t xml:space="preserve"> </w:t>
      </w:r>
      <w:r w:rsidR="002D4CEE">
        <w:rPr>
          <w:rFonts w:ascii="Times New Roman" w:hAnsi="Times New Roman" w:cs="Times New Roman"/>
          <w:sz w:val="26"/>
          <w:szCs w:val="26"/>
        </w:rPr>
        <w:t>Н</w:t>
      </w:r>
      <w:r w:rsidR="007429AB" w:rsidRPr="001D2D51">
        <w:rPr>
          <w:rFonts w:ascii="Times New Roman" w:hAnsi="Times New Roman" w:cs="Times New Roman"/>
          <w:sz w:val="26"/>
          <w:szCs w:val="26"/>
        </w:rPr>
        <w:t>.</w:t>
      </w:r>
      <w:r w:rsidR="002D4CEE">
        <w:rPr>
          <w:rFonts w:ascii="Times New Roman" w:hAnsi="Times New Roman" w:cs="Times New Roman"/>
          <w:sz w:val="26"/>
          <w:szCs w:val="26"/>
        </w:rPr>
        <w:t>В</w:t>
      </w:r>
      <w:r w:rsidR="007429AB" w:rsidRPr="001D2D51">
        <w:rPr>
          <w:rFonts w:ascii="Times New Roman" w:hAnsi="Times New Roman" w:cs="Times New Roman"/>
          <w:sz w:val="26"/>
          <w:szCs w:val="26"/>
        </w:rPr>
        <w:t>.</w:t>
      </w:r>
    </w:p>
    <w:p w:rsidR="00C17A12" w:rsidRDefault="004E1934" w:rsidP="00565CC9">
      <w:pPr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r w:rsidR="00565CC9">
        <w:t xml:space="preserve"> </w:t>
      </w:r>
      <w:r>
        <w:t xml:space="preserve"> </w:t>
      </w:r>
      <w:r w:rsidRPr="004E1934">
        <w:rPr>
          <w:rFonts w:ascii="Times New Roman" w:hAnsi="Times New Roman" w:cs="Times New Roman"/>
          <w:sz w:val="26"/>
          <w:szCs w:val="26"/>
        </w:rPr>
        <w:t>3</w:t>
      </w:r>
      <w:r w:rsidR="00565CC9">
        <w:rPr>
          <w:rFonts w:ascii="Times New Roman" w:hAnsi="Times New Roman" w:cs="Times New Roman"/>
          <w:sz w:val="24"/>
          <w:szCs w:val="24"/>
        </w:rPr>
        <w:t xml:space="preserve">. </w:t>
      </w:r>
      <w:r w:rsidRPr="004E193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официальног</w:t>
      </w:r>
      <w:r w:rsidR="00626CDB">
        <w:rPr>
          <w:rFonts w:ascii="Times New Roman" w:hAnsi="Times New Roman" w:cs="Times New Roman"/>
          <w:sz w:val="26"/>
          <w:szCs w:val="26"/>
        </w:rPr>
        <w:t>о опубликования.</w:t>
      </w:r>
    </w:p>
    <w:p w:rsidR="00565CC9" w:rsidRDefault="00565CC9" w:rsidP="004E1934">
      <w:pPr>
        <w:rPr>
          <w:rFonts w:ascii="Times New Roman" w:hAnsi="Times New Roman" w:cs="Times New Roman"/>
          <w:sz w:val="24"/>
          <w:szCs w:val="24"/>
        </w:rPr>
      </w:pPr>
    </w:p>
    <w:p w:rsidR="00915339" w:rsidRDefault="00915339" w:rsidP="004E1934">
      <w:pPr>
        <w:rPr>
          <w:rFonts w:ascii="Times New Roman" w:hAnsi="Times New Roman" w:cs="Times New Roman"/>
          <w:sz w:val="24"/>
          <w:szCs w:val="24"/>
        </w:rPr>
      </w:pPr>
    </w:p>
    <w:p w:rsidR="00626CDB" w:rsidRDefault="00626CDB" w:rsidP="00626CDB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Глава муниципального района –</w:t>
      </w:r>
    </w:p>
    <w:p w:rsidR="00C17A12" w:rsidRPr="00C17A12" w:rsidRDefault="00626CDB" w:rsidP="00626CDB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руководитель администрации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32576D" w:rsidRPr="001D2D5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5766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65CC9">
        <w:rPr>
          <w:rFonts w:ascii="Times New Roman" w:hAnsi="Times New Roman" w:cs="Times New Roman"/>
          <w:sz w:val="26"/>
          <w:szCs w:val="26"/>
        </w:rPr>
        <w:t xml:space="preserve">   </w:t>
      </w:r>
      <w:r w:rsidR="00EF096E">
        <w:rPr>
          <w:rFonts w:ascii="Times New Roman" w:hAnsi="Times New Roman" w:cs="Times New Roman"/>
          <w:sz w:val="26"/>
          <w:szCs w:val="26"/>
        </w:rPr>
        <w:t xml:space="preserve">      </w:t>
      </w:r>
      <w:r w:rsidR="00E62B7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040B6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И.В. Норкин</w:t>
      </w:r>
    </w:p>
    <w:p w:rsidR="00893BCD" w:rsidRDefault="00893BCD" w:rsidP="00C751C9">
      <w:pPr>
        <w:pStyle w:val="ac"/>
        <w:spacing w:after="0"/>
        <w:ind w:left="0" w:right="-1"/>
      </w:pPr>
    </w:p>
    <w:p w:rsidR="00D82A6D" w:rsidRDefault="00D82A6D" w:rsidP="00D82A6D">
      <w:pPr>
        <w:pStyle w:val="ac"/>
        <w:spacing w:after="0"/>
        <w:ind w:left="0" w:right="-1"/>
        <w:rPr>
          <w:sz w:val="20"/>
          <w:szCs w:val="20"/>
        </w:rPr>
      </w:pPr>
    </w:p>
    <w:p w:rsidR="00D82A6D" w:rsidRDefault="00D82A6D" w:rsidP="00D82A6D">
      <w:pPr>
        <w:pStyle w:val="ac"/>
        <w:spacing w:after="0"/>
        <w:ind w:left="0" w:right="-1"/>
        <w:rPr>
          <w:sz w:val="20"/>
          <w:szCs w:val="20"/>
        </w:rPr>
      </w:pPr>
    </w:p>
    <w:p w:rsidR="00D82A6D" w:rsidRDefault="00D82A6D" w:rsidP="00D82A6D">
      <w:pPr>
        <w:pStyle w:val="ac"/>
        <w:spacing w:after="0"/>
        <w:ind w:left="0" w:right="-1"/>
        <w:rPr>
          <w:sz w:val="20"/>
          <w:szCs w:val="20"/>
        </w:rPr>
      </w:pPr>
    </w:p>
    <w:p w:rsidR="00D82A6D" w:rsidRDefault="00D82A6D" w:rsidP="00D82A6D">
      <w:pPr>
        <w:pStyle w:val="ac"/>
        <w:spacing w:after="0"/>
        <w:ind w:left="0" w:right="-1"/>
        <w:rPr>
          <w:sz w:val="20"/>
          <w:szCs w:val="20"/>
        </w:rPr>
      </w:pPr>
    </w:p>
    <w:p w:rsidR="00D82A6D" w:rsidRDefault="00D82A6D" w:rsidP="00D82A6D">
      <w:pPr>
        <w:pStyle w:val="ac"/>
        <w:spacing w:after="0"/>
        <w:ind w:left="0" w:right="-1"/>
        <w:rPr>
          <w:sz w:val="20"/>
          <w:szCs w:val="20"/>
        </w:rPr>
      </w:pPr>
    </w:p>
    <w:p w:rsidR="00D82A6D" w:rsidRDefault="00D82A6D" w:rsidP="00D82A6D">
      <w:pPr>
        <w:rPr>
          <w:lang w:eastAsia="ru-RU"/>
        </w:rPr>
      </w:pPr>
    </w:p>
    <w:p w:rsidR="00D82A6D" w:rsidRPr="00D82A6D" w:rsidRDefault="00D82A6D" w:rsidP="00D82A6D">
      <w:pPr>
        <w:rPr>
          <w:lang w:eastAsia="ru-RU"/>
        </w:rPr>
        <w:sectPr w:rsidR="00D82A6D" w:rsidRPr="00D82A6D" w:rsidSect="00B61D21">
          <w:pgSz w:w="11906" w:h="16838"/>
          <w:pgMar w:top="1021" w:right="707" w:bottom="568" w:left="1701" w:header="709" w:footer="709" w:gutter="0"/>
          <w:cols w:space="708"/>
          <w:docGrid w:linePitch="360"/>
        </w:sectPr>
      </w:pP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«Ижемский»</w:t>
      </w: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46357A">
        <w:rPr>
          <w:rFonts w:ascii="Times New Roman" w:hAnsi="Times New Roman" w:cs="Times New Roman"/>
          <w:sz w:val="24"/>
          <w:szCs w:val="24"/>
        </w:rPr>
        <w:t xml:space="preserve"> </w:t>
      </w:r>
      <w:r w:rsidR="00B61D21">
        <w:rPr>
          <w:rFonts w:ascii="Times New Roman" w:hAnsi="Times New Roman" w:cs="Times New Roman"/>
          <w:sz w:val="24"/>
          <w:szCs w:val="24"/>
        </w:rPr>
        <w:t>26</w:t>
      </w:r>
      <w:r w:rsidR="0046357A">
        <w:rPr>
          <w:rFonts w:ascii="Times New Roman" w:hAnsi="Times New Roman" w:cs="Times New Roman"/>
          <w:sz w:val="24"/>
          <w:szCs w:val="24"/>
        </w:rPr>
        <w:t xml:space="preserve"> </w:t>
      </w:r>
      <w:r w:rsidR="00626CDB">
        <w:rPr>
          <w:rFonts w:ascii="Times New Roman" w:hAnsi="Times New Roman" w:cs="Times New Roman"/>
          <w:sz w:val="24"/>
          <w:szCs w:val="24"/>
        </w:rPr>
        <w:t>февраля 2024</w:t>
      </w:r>
      <w:r w:rsidRPr="002D5FF7">
        <w:rPr>
          <w:rFonts w:ascii="Times New Roman" w:hAnsi="Times New Roman" w:cs="Times New Roman"/>
          <w:sz w:val="24"/>
          <w:szCs w:val="24"/>
        </w:rPr>
        <w:t>г. №</w:t>
      </w:r>
      <w:r w:rsidR="00040B6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45DAC" w:rsidRPr="00626CDB" w:rsidRDefault="00545DAC" w:rsidP="00626C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626CDB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545DAC" w:rsidRDefault="00626CDB" w:rsidP="00545DA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«</w:t>
      </w:r>
      <w:r w:rsidR="00545DAC">
        <w:rPr>
          <w:rFonts w:ascii="Times New Roman" w:hAnsi="Times New Roman"/>
          <w:sz w:val="24"/>
          <w:szCs w:val="18"/>
        </w:rPr>
        <w:t>Таблица 3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18"/>
        </w:rPr>
      </w:pP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18"/>
        </w:rPr>
        <w:tab/>
      </w:r>
      <w:r>
        <w:rPr>
          <w:rFonts w:ascii="Times New Roman" w:hAnsi="Times New Roman"/>
          <w:sz w:val="24"/>
          <w:szCs w:val="24"/>
        </w:rPr>
        <w:t>Информация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финансовому обеспечению муниципальной программы «Развитие физической культуры и спорта»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545DAC" w:rsidRPr="00B64EF0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3686"/>
        <w:gridCol w:w="3335"/>
        <w:gridCol w:w="992"/>
        <w:gridCol w:w="992"/>
        <w:gridCol w:w="992"/>
        <w:gridCol w:w="1134"/>
        <w:gridCol w:w="1060"/>
      </w:tblGrid>
      <w:tr w:rsidR="00545DAC" w:rsidRPr="00B64EF0" w:rsidTr="002C4A85">
        <w:tc>
          <w:tcPr>
            <w:tcW w:w="1905" w:type="dxa"/>
            <w:vMerge w:val="restart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335" w:type="dxa"/>
            <w:vMerge w:val="restart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5170" w:type="dxa"/>
            <w:gridSpan w:val="5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545DAC" w:rsidRPr="00B64EF0" w:rsidTr="002C4A85">
        <w:trPr>
          <w:trHeight w:val="1096"/>
        </w:trPr>
        <w:tc>
          <w:tcPr>
            <w:tcW w:w="1905" w:type="dxa"/>
            <w:vMerge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  <w:vMerge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45DAC" w:rsidRPr="0052034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520347">
              <w:rPr>
                <w:color w:val="000000" w:themeColor="text1"/>
              </w:rPr>
              <w:t>2022 год</w:t>
            </w:r>
          </w:p>
          <w:p w:rsidR="00545DAC" w:rsidRPr="00520347" w:rsidRDefault="00545DAC" w:rsidP="002C4A8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0347">
              <w:rPr>
                <w:color w:val="000000" w:themeColor="text1"/>
              </w:rPr>
              <w:t xml:space="preserve">(по состоянию на </w:t>
            </w:r>
            <w:hyperlink w:anchor="P115" w:history="1">
              <w:r w:rsidRPr="00520347">
                <w:rPr>
                  <w:rFonts w:ascii="Times New Roman" w:hAnsi="Times New Roman"/>
                  <w:color w:val="000000" w:themeColor="text1"/>
                </w:rPr>
                <w:t>01.01.2023</w:t>
              </w:r>
            </w:hyperlink>
            <w:r w:rsidRPr="00520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г.)</w:t>
            </w:r>
          </w:p>
        </w:tc>
        <w:tc>
          <w:tcPr>
            <w:tcW w:w="992" w:type="dxa"/>
          </w:tcPr>
          <w:p w:rsidR="00545DAC" w:rsidRPr="0052034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0347">
              <w:rPr>
                <w:rFonts w:ascii="Times New Roman" w:hAnsi="Times New Roman"/>
                <w:color w:val="000000" w:themeColor="text1"/>
              </w:rPr>
              <w:t xml:space="preserve">2023 год </w:t>
            </w:r>
          </w:p>
          <w:p w:rsidR="00545DAC" w:rsidRPr="00520347" w:rsidRDefault="00545DAC" w:rsidP="002C4A85">
            <w:pPr>
              <w:spacing w:line="240" w:lineRule="auto"/>
              <w:jc w:val="center"/>
              <w:rPr>
                <w:color w:val="000000" w:themeColor="text1"/>
              </w:rPr>
            </w:pPr>
            <w:r w:rsidRPr="00520347">
              <w:rPr>
                <w:color w:val="000000" w:themeColor="text1"/>
              </w:rPr>
              <w:t xml:space="preserve">(по состоянию на </w:t>
            </w:r>
            <w:r>
              <w:rPr>
                <w:color w:val="000000" w:themeColor="text1"/>
              </w:rPr>
              <w:t>01.01.2024</w:t>
            </w:r>
            <w:r w:rsidRPr="00520347">
              <w:rPr>
                <w:rFonts w:ascii="Times New Roman" w:hAnsi="Times New Roman"/>
                <w:color w:val="000000" w:themeColor="text1"/>
              </w:rPr>
              <w:t>г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520347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  <w:r w:rsidR="00626CDB">
              <w:rPr>
                <w:rFonts w:ascii="Times New Roman" w:hAnsi="Times New Roman"/>
                <w:sz w:val="24"/>
                <w:szCs w:val="24"/>
              </w:rPr>
              <w:t xml:space="preserve"> (по состоянию на </w:t>
            </w:r>
            <w:r w:rsidR="0082703D">
              <w:rPr>
                <w:rFonts w:ascii="Times New Roman" w:hAnsi="Times New Roman"/>
                <w:sz w:val="24"/>
                <w:szCs w:val="24"/>
              </w:rPr>
              <w:t>02.02.2024г.)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545DAC" w:rsidRPr="00B64EF0" w:rsidTr="002C4A85">
        <w:tc>
          <w:tcPr>
            <w:tcW w:w="1905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302C" w:rsidRPr="00B64EF0" w:rsidTr="002C4A85">
        <w:tc>
          <w:tcPr>
            <w:tcW w:w="1905" w:type="dxa"/>
            <w:vMerge w:val="restart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686" w:type="dxa"/>
            <w:vMerge w:val="restart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335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36 161,5</w:t>
            </w:r>
          </w:p>
        </w:tc>
        <w:tc>
          <w:tcPr>
            <w:tcW w:w="992" w:type="dxa"/>
          </w:tcPr>
          <w:p w:rsidR="0073302C" w:rsidRPr="00B64EF0" w:rsidRDefault="0073302C" w:rsidP="00733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40 685,3</w:t>
            </w:r>
          </w:p>
        </w:tc>
        <w:tc>
          <w:tcPr>
            <w:tcW w:w="992" w:type="dxa"/>
          </w:tcPr>
          <w:p w:rsidR="0073302C" w:rsidRPr="00B64EF0" w:rsidRDefault="007E74ED" w:rsidP="00827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2703D">
              <w:rPr>
                <w:rFonts w:ascii="Times New Roman" w:hAnsi="Times New Roman"/>
                <w:sz w:val="24"/>
                <w:szCs w:val="24"/>
              </w:rPr>
              <w:t>8</w:t>
            </w:r>
            <w:r w:rsidR="0073302C">
              <w:rPr>
                <w:rFonts w:ascii="Times New Roman" w:hAnsi="Times New Roman"/>
                <w:sz w:val="24"/>
                <w:szCs w:val="24"/>
              </w:rPr>
              <w:t> </w:t>
            </w:r>
            <w:r w:rsidR="0082703D">
              <w:rPr>
                <w:rFonts w:ascii="Times New Roman" w:hAnsi="Times New Roman"/>
                <w:sz w:val="24"/>
                <w:szCs w:val="24"/>
              </w:rPr>
              <w:t>588</w:t>
            </w:r>
            <w:r w:rsidR="0073302C">
              <w:rPr>
                <w:rFonts w:ascii="Times New Roman" w:hAnsi="Times New Roman"/>
                <w:sz w:val="24"/>
                <w:szCs w:val="24"/>
              </w:rPr>
              <w:t>,</w:t>
            </w:r>
            <w:r w:rsidR="008270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3302C" w:rsidRPr="00B64EF0" w:rsidRDefault="007E74ED" w:rsidP="007E7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73302C">
              <w:rPr>
                <w:rFonts w:ascii="Times New Roman" w:hAnsi="Times New Roman"/>
                <w:sz w:val="24"/>
                <w:szCs w:val="24"/>
              </w:rPr>
              <w:t> 2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73302C">
              <w:rPr>
                <w:rFonts w:ascii="Times New Roman" w:hAnsi="Times New Roman"/>
                <w:sz w:val="24"/>
                <w:szCs w:val="24"/>
              </w:rPr>
              <w:t>,</w:t>
            </w:r>
            <w:r w:rsidR="00E618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37 420,5</w:t>
            </w:r>
          </w:p>
        </w:tc>
      </w:tr>
      <w:tr w:rsidR="0073302C" w:rsidRPr="00B64EF0" w:rsidTr="002C4A85">
        <w:tc>
          <w:tcPr>
            <w:tcW w:w="1905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12 968,8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16 522,6</w:t>
            </w:r>
          </w:p>
        </w:tc>
        <w:tc>
          <w:tcPr>
            <w:tcW w:w="992" w:type="dxa"/>
          </w:tcPr>
          <w:p w:rsidR="0073302C" w:rsidRPr="00B64EF0" w:rsidRDefault="0073302C" w:rsidP="00827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703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703D">
              <w:rPr>
                <w:rFonts w:ascii="Times New Roman" w:hAnsi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270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14 869,7</w:t>
            </w:r>
          </w:p>
        </w:tc>
        <w:tc>
          <w:tcPr>
            <w:tcW w:w="1060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14 869,7</w:t>
            </w:r>
          </w:p>
        </w:tc>
      </w:tr>
      <w:tr w:rsidR="0073302C" w:rsidRPr="00B64EF0" w:rsidTr="0073302C">
        <w:trPr>
          <w:trHeight w:val="426"/>
        </w:trPr>
        <w:tc>
          <w:tcPr>
            <w:tcW w:w="1905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23 192,7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24 162,8</w:t>
            </w:r>
          </w:p>
        </w:tc>
        <w:tc>
          <w:tcPr>
            <w:tcW w:w="992" w:type="dxa"/>
          </w:tcPr>
          <w:p w:rsidR="0073302C" w:rsidRPr="00B64EF0" w:rsidRDefault="0073302C" w:rsidP="00827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</w:t>
            </w:r>
            <w:r w:rsidR="0082703D">
              <w:rPr>
                <w:rFonts w:ascii="Times New Roman" w:hAnsi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22 147,4</w:t>
            </w:r>
          </w:p>
        </w:tc>
        <w:tc>
          <w:tcPr>
            <w:tcW w:w="1060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22 550,8</w:t>
            </w:r>
          </w:p>
        </w:tc>
      </w:tr>
      <w:tr w:rsidR="0073302C" w:rsidRPr="00B64EF0" w:rsidTr="002C4A85">
        <w:trPr>
          <w:trHeight w:val="425"/>
        </w:trPr>
        <w:tc>
          <w:tcPr>
            <w:tcW w:w="1905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73302C" w:rsidRPr="0083152A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Администрация МР «Ижемский»</w:t>
            </w:r>
          </w:p>
        </w:tc>
        <w:tc>
          <w:tcPr>
            <w:tcW w:w="992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134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060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01A1E" w:rsidRPr="00B64EF0" w:rsidTr="00801A1E">
        <w:trPr>
          <w:trHeight w:val="482"/>
        </w:trPr>
        <w:tc>
          <w:tcPr>
            <w:tcW w:w="1905" w:type="dxa"/>
            <w:vMerge w:val="restart"/>
          </w:tcPr>
          <w:p w:rsidR="00801A1E" w:rsidRPr="00B64EF0" w:rsidRDefault="00801A1E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Основное мероприятие 1.1</w:t>
            </w:r>
          </w:p>
        </w:tc>
        <w:tc>
          <w:tcPr>
            <w:tcW w:w="3686" w:type="dxa"/>
            <w:vMerge w:val="restart"/>
          </w:tcPr>
          <w:p w:rsidR="00801A1E" w:rsidRPr="00B64EF0" w:rsidRDefault="00801A1E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Строительство и реконструкция </w:t>
            </w:r>
            <w:r w:rsidR="00040B6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иных 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спорт.объектов для муниципальных нужд</w:t>
            </w:r>
            <w:r w:rsidR="00040B6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, в том числе ПСД</w:t>
            </w:r>
          </w:p>
        </w:tc>
        <w:tc>
          <w:tcPr>
            <w:tcW w:w="3335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134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060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A1E" w:rsidRPr="00B64EF0" w:rsidTr="002C4A85">
        <w:trPr>
          <w:trHeight w:val="482"/>
        </w:trPr>
        <w:tc>
          <w:tcPr>
            <w:tcW w:w="1905" w:type="dxa"/>
            <w:vMerge/>
          </w:tcPr>
          <w:p w:rsidR="00801A1E" w:rsidRDefault="00801A1E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801A1E" w:rsidRDefault="00801A1E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Администрация МР «Ижемский»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134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060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DAC" w:rsidRPr="00B64EF0" w:rsidTr="002C4A85">
        <w:trPr>
          <w:trHeight w:val="523"/>
        </w:trPr>
        <w:tc>
          <w:tcPr>
            <w:tcW w:w="1905" w:type="dxa"/>
            <w:vMerge w:val="restart"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Основное мероприятие 1.4</w:t>
            </w:r>
          </w:p>
        </w:tc>
        <w:tc>
          <w:tcPr>
            <w:tcW w:w="3686" w:type="dxa"/>
            <w:vMerge w:val="restart"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33B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3335" w:type="dxa"/>
          </w:tcPr>
          <w:p w:rsidR="00545DAC" w:rsidRPr="0083152A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1 673,1</w:t>
            </w:r>
          </w:p>
        </w:tc>
        <w:tc>
          <w:tcPr>
            <w:tcW w:w="992" w:type="dxa"/>
          </w:tcPr>
          <w:p w:rsidR="00545DAC" w:rsidRDefault="0082703D" w:rsidP="00827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523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545DAC" w:rsidRPr="00C33B70" w:rsidRDefault="00545DAC" w:rsidP="002C4A8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:rsidR="00545DAC" w:rsidRPr="0083152A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1 673,1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13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992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7 156,7</w:t>
            </w:r>
          </w:p>
        </w:tc>
        <w:tc>
          <w:tcPr>
            <w:tcW w:w="992" w:type="dxa"/>
          </w:tcPr>
          <w:p w:rsidR="00545DAC" w:rsidRPr="00B64EF0" w:rsidRDefault="00545DAC" w:rsidP="00B1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</w:t>
            </w:r>
            <w:r w:rsidR="00B148F8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</w:tr>
      <w:tr w:rsidR="00545DAC" w:rsidRPr="00B64EF0" w:rsidTr="002C4A85">
        <w:trPr>
          <w:trHeight w:val="13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992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7 156,7</w:t>
            </w:r>
          </w:p>
        </w:tc>
        <w:tc>
          <w:tcPr>
            <w:tcW w:w="992" w:type="dxa"/>
          </w:tcPr>
          <w:p w:rsidR="00545DAC" w:rsidRPr="00B64EF0" w:rsidRDefault="00B148F8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7 719,3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</w:tr>
      <w:tr w:rsidR="00545DAC" w:rsidRPr="00B64EF0" w:rsidTr="002C4A85">
        <w:trPr>
          <w:trHeight w:val="13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946,0</w:t>
            </w:r>
          </w:p>
        </w:tc>
        <w:tc>
          <w:tcPr>
            <w:tcW w:w="992" w:type="dxa"/>
          </w:tcPr>
          <w:p w:rsidR="00545DAC" w:rsidRPr="00B64EF0" w:rsidRDefault="00B148F8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321,9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DAC" w:rsidRPr="00B64EF0" w:rsidTr="002C4A85">
        <w:trPr>
          <w:trHeight w:val="13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946,0</w:t>
            </w:r>
          </w:p>
        </w:tc>
        <w:tc>
          <w:tcPr>
            <w:tcW w:w="992" w:type="dxa"/>
          </w:tcPr>
          <w:p w:rsidR="00545DAC" w:rsidRDefault="00B148F8" w:rsidP="002C4A85">
            <w:pPr>
              <w:widowControl w:val="0"/>
              <w:tabs>
                <w:tab w:val="right" w:pos="23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321,9</w:t>
            </w:r>
            <w:r w:rsidR="00545DA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545DAC" w:rsidRPr="00714AD5" w:rsidRDefault="00545DAC" w:rsidP="002C4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60" w:type="dxa"/>
          </w:tcPr>
          <w:p w:rsidR="00545DAC" w:rsidRPr="00714AD5" w:rsidRDefault="00545DAC" w:rsidP="002C4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DAC" w:rsidRPr="00B64EF0" w:rsidTr="002C4A85">
        <w:trPr>
          <w:trHeight w:val="504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15 989,1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17 387,9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16 486,5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17 556,4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17 959,8</w:t>
            </w:r>
          </w:p>
        </w:tc>
      </w:tr>
      <w:tr w:rsidR="00545DAC" w:rsidRPr="00B64EF0" w:rsidTr="002C4A85">
        <w:trPr>
          <w:trHeight w:val="577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83152A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15989,1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17 387,9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16 486,5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17 556,5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17 959,8</w:t>
            </w:r>
          </w:p>
        </w:tc>
      </w:tr>
      <w:tr w:rsidR="00545DAC" w:rsidRPr="00B64EF0" w:rsidTr="002C4A85">
        <w:trPr>
          <w:trHeight w:val="413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Ведомственная целевая программа «Развитие лыжных гонок и северного многоборья»</w:t>
            </w:r>
          </w:p>
        </w:tc>
        <w:tc>
          <w:tcPr>
            <w:tcW w:w="3335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3475,0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5DAC" w:rsidRPr="00B64EF0" w:rsidTr="002C4A85">
        <w:trPr>
          <w:trHeight w:val="412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 xml:space="preserve">Управление образования </w:t>
            </w: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3475,0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5DAC" w:rsidRPr="00B64EF0" w:rsidTr="002C4A85">
        <w:trPr>
          <w:trHeight w:val="413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2.5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DAC" w:rsidRPr="0069720C" w:rsidRDefault="00040B69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3511,0</w:t>
            </w:r>
          </w:p>
        </w:tc>
        <w:tc>
          <w:tcPr>
            <w:tcW w:w="1134" w:type="dxa"/>
          </w:tcPr>
          <w:p w:rsidR="00545DAC" w:rsidRPr="0069720C" w:rsidRDefault="00040B69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3 511,0</w:t>
            </w:r>
          </w:p>
        </w:tc>
        <w:tc>
          <w:tcPr>
            <w:tcW w:w="1060" w:type="dxa"/>
          </w:tcPr>
          <w:p w:rsidR="00545DAC" w:rsidRPr="0069720C" w:rsidRDefault="00545DAC" w:rsidP="00040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D4522">
              <w:rPr>
                <w:rFonts w:ascii="Times New Roman" w:hAnsi="Times New Roman"/>
                <w:sz w:val="24"/>
                <w:szCs w:val="24"/>
              </w:rPr>
              <w:t>3 511,</w:t>
            </w:r>
            <w:r w:rsidR="00040B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412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83152A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DAC" w:rsidRPr="0069720C" w:rsidRDefault="00040B69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3511,0</w:t>
            </w:r>
          </w:p>
        </w:tc>
        <w:tc>
          <w:tcPr>
            <w:tcW w:w="1134" w:type="dxa"/>
          </w:tcPr>
          <w:p w:rsidR="00545DAC" w:rsidRPr="0069720C" w:rsidRDefault="00040B69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3 511,0</w:t>
            </w:r>
          </w:p>
        </w:tc>
        <w:tc>
          <w:tcPr>
            <w:tcW w:w="1060" w:type="dxa"/>
          </w:tcPr>
          <w:p w:rsidR="00545DAC" w:rsidRPr="0069720C" w:rsidRDefault="00040B69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3 511,0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3 384,1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3 445,0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3 265,3</w:t>
            </w:r>
          </w:p>
        </w:tc>
        <w:tc>
          <w:tcPr>
            <w:tcW w:w="1134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/>
                <w:sz w:val="24"/>
                <w:szCs w:val="24"/>
              </w:rPr>
              <w:t>265,3</w:t>
            </w:r>
          </w:p>
        </w:tc>
        <w:tc>
          <w:tcPr>
            <w:tcW w:w="1060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5407">
              <w:rPr>
                <w:rFonts w:ascii="Times New Roman" w:hAnsi="Times New Roman"/>
                <w:sz w:val="24"/>
                <w:szCs w:val="24"/>
              </w:rPr>
              <w:t>3 265,3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2 300,4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2 185,3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2 185,3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2 185,3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1 083,7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1 263,8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1 080,0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1 080,0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1080,0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3 318,7</w:t>
            </w:r>
          </w:p>
        </w:tc>
        <w:tc>
          <w:tcPr>
            <w:tcW w:w="992" w:type="dxa"/>
          </w:tcPr>
          <w:p w:rsidR="00545DAC" w:rsidRPr="00B64EF0" w:rsidRDefault="00545DAC" w:rsidP="00B1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B148F8">
              <w:rPr>
                <w:rFonts w:ascii="Times New Roman" w:hAnsi="Times New Roman"/>
                <w:sz w:val="24"/>
                <w:szCs w:val="24"/>
              </w:rPr>
              <w:t>654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3 589,2</w:t>
            </w:r>
          </w:p>
        </w:tc>
        <w:tc>
          <w:tcPr>
            <w:tcW w:w="1060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3 847,6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3 318,7</w:t>
            </w:r>
          </w:p>
        </w:tc>
        <w:tc>
          <w:tcPr>
            <w:tcW w:w="992" w:type="dxa"/>
          </w:tcPr>
          <w:p w:rsidR="00545DAC" w:rsidRPr="00B64EF0" w:rsidRDefault="00545DAC" w:rsidP="00B1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B148F8">
              <w:rPr>
                <w:rFonts w:ascii="Times New Roman" w:hAnsi="Times New Roman"/>
                <w:sz w:val="24"/>
                <w:szCs w:val="24"/>
              </w:rPr>
              <w:t>654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3 589,2</w:t>
            </w:r>
          </w:p>
        </w:tc>
        <w:tc>
          <w:tcPr>
            <w:tcW w:w="1060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3 847,6</w:t>
            </w:r>
          </w:p>
        </w:tc>
      </w:tr>
      <w:tr w:rsidR="00545DAC" w:rsidRPr="00B64EF0" w:rsidTr="002C4A85">
        <w:trPr>
          <w:trHeight w:val="25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2.8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 и проведение официальных районных соревнований, обеспечение участия в тренировочных сборах, республиканских и всероссийских соревнованиях по лыжным гонкам и северному многоборью</w:t>
            </w:r>
          </w:p>
        </w:tc>
        <w:tc>
          <w:tcPr>
            <w:tcW w:w="3335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Default="00545DAC" w:rsidP="00B1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B148F8">
              <w:rPr>
                <w:rFonts w:ascii="Times New Roman" w:hAnsi="Times New Roman"/>
                <w:sz w:val="24"/>
                <w:szCs w:val="24"/>
              </w:rPr>
              <w:t>922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25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Default="00545DAC" w:rsidP="00B1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B148F8">
              <w:rPr>
                <w:rFonts w:ascii="Times New Roman" w:hAnsi="Times New Roman"/>
                <w:sz w:val="24"/>
                <w:szCs w:val="24"/>
              </w:rPr>
              <w:t>922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613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3.4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992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54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5DAC" w:rsidRPr="00B64EF0" w:rsidTr="002C4A85">
        <w:trPr>
          <w:trHeight w:val="780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9D8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992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54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5DAC" w:rsidRPr="00B64EF0" w:rsidTr="002C4A85">
        <w:trPr>
          <w:trHeight w:val="578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545DAC" w:rsidRPr="00B64EF0" w:rsidTr="002C4A85">
        <w:trPr>
          <w:trHeight w:val="844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545DAC" w:rsidRPr="00B64EF0" w:rsidTr="002C4A85">
        <w:trPr>
          <w:trHeight w:val="103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1 084,1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1 059,2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800,8</w:t>
            </w:r>
          </w:p>
        </w:tc>
      </w:tr>
      <w:tr w:rsidR="00545DAC" w:rsidRPr="00B64EF0" w:rsidTr="002C4A85">
        <w:trPr>
          <w:trHeight w:val="103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1 084,1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1 059,2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800,8</w:t>
            </w:r>
          </w:p>
        </w:tc>
      </w:tr>
      <w:tr w:rsidR="00545DAC" w:rsidRPr="00B64EF0" w:rsidTr="002C4A85">
        <w:trPr>
          <w:trHeight w:val="413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545DAC" w:rsidRPr="00B64EF0" w:rsidTr="002C4A85">
        <w:trPr>
          <w:trHeight w:val="412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836B5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545DAC" w:rsidRDefault="00626CDB" w:rsidP="00545DA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».</w:t>
      </w:r>
    </w:p>
    <w:p w:rsidR="00A224E2" w:rsidRPr="00626CDB" w:rsidRDefault="00626CDB" w:rsidP="00626C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1" w:name="P178"/>
      <w:bookmarkEnd w:id="1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00D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sectPr w:rsidR="00A224E2" w:rsidRPr="00626CDB" w:rsidSect="00626CDB">
      <w:pgSz w:w="16838" w:h="11906" w:orient="landscape" w:code="9"/>
      <w:pgMar w:top="1701" w:right="567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ABB" w:rsidRDefault="00C43ABB" w:rsidP="00FD00E6">
      <w:pPr>
        <w:spacing w:after="0" w:line="240" w:lineRule="auto"/>
      </w:pPr>
      <w:r>
        <w:separator/>
      </w:r>
    </w:p>
  </w:endnote>
  <w:endnote w:type="continuationSeparator" w:id="0">
    <w:p w:rsidR="00C43ABB" w:rsidRDefault="00C43ABB" w:rsidP="00FD0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ABB" w:rsidRDefault="00C43ABB" w:rsidP="00FD00E6">
      <w:pPr>
        <w:spacing w:after="0" w:line="240" w:lineRule="auto"/>
      </w:pPr>
      <w:r>
        <w:separator/>
      </w:r>
    </w:p>
  </w:footnote>
  <w:footnote w:type="continuationSeparator" w:id="0">
    <w:p w:rsidR="00C43ABB" w:rsidRDefault="00C43ABB" w:rsidP="00FD0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E477E03"/>
    <w:multiLevelType w:val="hybridMultilevel"/>
    <w:tmpl w:val="A97EC6DC"/>
    <w:lvl w:ilvl="0" w:tplc="D0AAAE8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86542"/>
    <w:multiLevelType w:val="hybridMultilevel"/>
    <w:tmpl w:val="AFAAC1FA"/>
    <w:lvl w:ilvl="0" w:tplc="5E764754">
      <w:start w:val="1"/>
      <w:numFmt w:val="decimal"/>
      <w:lvlText w:val="%1)"/>
      <w:lvlJc w:val="left"/>
      <w:pPr>
        <w:ind w:left="151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D6B9D"/>
    <w:multiLevelType w:val="hybridMultilevel"/>
    <w:tmpl w:val="4606DE98"/>
    <w:lvl w:ilvl="0" w:tplc="7B4A5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2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3" w15:restartNumberingAfterBreak="0">
    <w:nsid w:val="443B4AB8"/>
    <w:multiLevelType w:val="hybridMultilevel"/>
    <w:tmpl w:val="DAFC82DA"/>
    <w:lvl w:ilvl="0" w:tplc="D90E9AF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5154F"/>
    <w:multiLevelType w:val="hybridMultilevel"/>
    <w:tmpl w:val="1EF64530"/>
    <w:lvl w:ilvl="0" w:tplc="E472AE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30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9"/>
  </w:num>
  <w:num w:numId="2">
    <w:abstractNumId w:val="11"/>
  </w:num>
  <w:num w:numId="3">
    <w:abstractNumId w:val="28"/>
  </w:num>
  <w:num w:numId="4">
    <w:abstractNumId w:val="12"/>
  </w:num>
  <w:num w:numId="5">
    <w:abstractNumId w:val="1"/>
  </w:num>
  <w:num w:numId="6">
    <w:abstractNumId w:val="21"/>
  </w:num>
  <w:num w:numId="7">
    <w:abstractNumId w:val="36"/>
  </w:num>
  <w:num w:numId="8">
    <w:abstractNumId w:val="22"/>
  </w:num>
  <w:num w:numId="9">
    <w:abstractNumId w:val="29"/>
  </w:num>
  <w:num w:numId="10">
    <w:abstractNumId w:val="6"/>
  </w:num>
  <w:num w:numId="11">
    <w:abstractNumId w:val="31"/>
  </w:num>
  <w:num w:numId="12">
    <w:abstractNumId w:val="14"/>
  </w:num>
  <w:num w:numId="13">
    <w:abstractNumId w:val="5"/>
  </w:num>
  <w:num w:numId="14">
    <w:abstractNumId w:val="33"/>
  </w:num>
  <w:num w:numId="15">
    <w:abstractNumId w:val="32"/>
  </w:num>
  <w:num w:numId="16">
    <w:abstractNumId w:val="34"/>
  </w:num>
  <w:num w:numId="17">
    <w:abstractNumId w:val="3"/>
  </w:num>
  <w:num w:numId="18">
    <w:abstractNumId w:val="24"/>
  </w:num>
  <w:num w:numId="19">
    <w:abstractNumId w:val="1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0"/>
  </w:num>
  <w:num w:numId="23">
    <w:abstractNumId w:val="25"/>
  </w:num>
  <w:num w:numId="24">
    <w:abstractNumId w:val="20"/>
  </w:num>
  <w:num w:numId="25">
    <w:abstractNumId w:val="35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6"/>
  </w:num>
  <w:num w:numId="31">
    <w:abstractNumId w:val="27"/>
  </w:num>
  <w:num w:numId="32">
    <w:abstractNumId w:val="7"/>
  </w:num>
  <w:num w:numId="33">
    <w:abstractNumId w:val="26"/>
  </w:num>
  <w:num w:numId="34">
    <w:abstractNumId w:val="15"/>
  </w:num>
  <w:num w:numId="35">
    <w:abstractNumId w:val="23"/>
  </w:num>
  <w:num w:numId="3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AC"/>
    <w:rsid w:val="000003DB"/>
    <w:rsid w:val="000047EE"/>
    <w:rsid w:val="00004CAC"/>
    <w:rsid w:val="000050A2"/>
    <w:rsid w:val="000050ED"/>
    <w:rsid w:val="00011740"/>
    <w:rsid w:val="00012798"/>
    <w:rsid w:val="00013848"/>
    <w:rsid w:val="000217CD"/>
    <w:rsid w:val="0002200C"/>
    <w:rsid w:val="00025828"/>
    <w:rsid w:val="0002584A"/>
    <w:rsid w:val="00040B69"/>
    <w:rsid w:val="00042877"/>
    <w:rsid w:val="0004511F"/>
    <w:rsid w:val="000454C1"/>
    <w:rsid w:val="000465C5"/>
    <w:rsid w:val="00053169"/>
    <w:rsid w:val="00053AF3"/>
    <w:rsid w:val="00054967"/>
    <w:rsid w:val="00057153"/>
    <w:rsid w:val="0006024A"/>
    <w:rsid w:val="00064967"/>
    <w:rsid w:val="00070D07"/>
    <w:rsid w:val="0007232D"/>
    <w:rsid w:val="00076967"/>
    <w:rsid w:val="00076F73"/>
    <w:rsid w:val="0008041C"/>
    <w:rsid w:val="000807D7"/>
    <w:rsid w:val="000815E7"/>
    <w:rsid w:val="000844B0"/>
    <w:rsid w:val="00084D42"/>
    <w:rsid w:val="000859AA"/>
    <w:rsid w:val="00095903"/>
    <w:rsid w:val="0009603A"/>
    <w:rsid w:val="000A0CAD"/>
    <w:rsid w:val="000A7D33"/>
    <w:rsid w:val="000C4016"/>
    <w:rsid w:val="000C5D68"/>
    <w:rsid w:val="000D1448"/>
    <w:rsid w:val="000D21CA"/>
    <w:rsid w:val="000D5FA2"/>
    <w:rsid w:val="000D787C"/>
    <w:rsid w:val="000E25CD"/>
    <w:rsid w:val="000E4CCF"/>
    <w:rsid w:val="000E62FB"/>
    <w:rsid w:val="000F48EB"/>
    <w:rsid w:val="001065CE"/>
    <w:rsid w:val="0012410B"/>
    <w:rsid w:val="00125462"/>
    <w:rsid w:val="00130034"/>
    <w:rsid w:val="00136AB3"/>
    <w:rsid w:val="00144484"/>
    <w:rsid w:val="00144A71"/>
    <w:rsid w:val="001471B0"/>
    <w:rsid w:val="001523EB"/>
    <w:rsid w:val="0015657C"/>
    <w:rsid w:val="00160304"/>
    <w:rsid w:val="00163A10"/>
    <w:rsid w:val="001665ED"/>
    <w:rsid w:val="00167B85"/>
    <w:rsid w:val="00170560"/>
    <w:rsid w:val="001728DF"/>
    <w:rsid w:val="0017312C"/>
    <w:rsid w:val="00193A94"/>
    <w:rsid w:val="00194118"/>
    <w:rsid w:val="00196BD8"/>
    <w:rsid w:val="001A1154"/>
    <w:rsid w:val="001A2AC4"/>
    <w:rsid w:val="001A344B"/>
    <w:rsid w:val="001A73BC"/>
    <w:rsid w:val="001B1D35"/>
    <w:rsid w:val="001C1BAF"/>
    <w:rsid w:val="001C47B4"/>
    <w:rsid w:val="001C6F35"/>
    <w:rsid w:val="001D04DF"/>
    <w:rsid w:val="001D1131"/>
    <w:rsid w:val="001D2D51"/>
    <w:rsid w:val="001D37BE"/>
    <w:rsid w:val="001D5CE3"/>
    <w:rsid w:val="001D7AE2"/>
    <w:rsid w:val="001E57E5"/>
    <w:rsid w:val="00212E9B"/>
    <w:rsid w:val="0021662D"/>
    <w:rsid w:val="00222B9C"/>
    <w:rsid w:val="00223330"/>
    <w:rsid w:val="00227A5D"/>
    <w:rsid w:val="0023457D"/>
    <w:rsid w:val="0023789D"/>
    <w:rsid w:val="002520F2"/>
    <w:rsid w:val="00252415"/>
    <w:rsid w:val="0025369D"/>
    <w:rsid w:val="0025622D"/>
    <w:rsid w:val="00257664"/>
    <w:rsid w:val="00261181"/>
    <w:rsid w:val="00261852"/>
    <w:rsid w:val="0026375F"/>
    <w:rsid w:val="00270FA3"/>
    <w:rsid w:val="0027287F"/>
    <w:rsid w:val="0027518E"/>
    <w:rsid w:val="002769BD"/>
    <w:rsid w:val="002835DB"/>
    <w:rsid w:val="00286212"/>
    <w:rsid w:val="00286471"/>
    <w:rsid w:val="00290955"/>
    <w:rsid w:val="00290D63"/>
    <w:rsid w:val="0029384E"/>
    <w:rsid w:val="00293DDE"/>
    <w:rsid w:val="002A01EB"/>
    <w:rsid w:val="002A4437"/>
    <w:rsid w:val="002A6391"/>
    <w:rsid w:val="002A72EA"/>
    <w:rsid w:val="002A72F6"/>
    <w:rsid w:val="002B79FE"/>
    <w:rsid w:val="002C14E7"/>
    <w:rsid w:val="002C4A85"/>
    <w:rsid w:val="002C63C1"/>
    <w:rsid w:val="002D4CEE"/>
    <w:rsid w:val="002D5FF7"/>
    <w:rsid w:val="002E3720"/>
    <w:rsid w:val="002E6145"/>
    <w:rsid w:val="003002A8"/>
    <w:rsid w:val="00310A7B"/>
    <w:rsid w:val="003138BF"/>
    <w:rsid w:val="00313E34"/>
    <w:rsid w:val="003226B7"/>
    <w:rsid w:val="00324BFC"/>
    <w:rsid w:val="0032576D"/>
    <w:rsid w:val="0033078B"/>
    <w:rsid w:val="003401F1"/>
    <w:rsid w:val="00351B48"/>
    <w:rsid w:val="00356264"/>
    <w:rsid w:val="00356F50"/>
    <w:rsid w:val="00365112"/>
    <w:rsid w:val="00365DA9"/>
    <w:rsid w:val="00366999"/>
    <w:rsid w:val="003706A7"/>
    <w:rsid w:val="00372673"/>
    <w:rsid w:val="0039266B"/>
    <w:rsid w:val="00392706"/>
    <w:rsid w:val="003A3A0A"/>
    <w:rsid w:val="003A78C9"/>
    <w:rsid w:val="003B34B2"/>
    <w:rsid w:val="003B51F4"/>
    <w:rsid w:val="003C3132"/>
    <w:rsid w:val="003C4E97"/>
    <w:rsid w:val="003C68D1"/>
    <w:rsid w:val="003C70F8"/>
    <w:rsid w:val="003C73F5"/>
    <w:rsid w:val="003C7FD9"/>
    <w:rsid w:val="003E1328"/>
    <w:rsid w:val="003E217B"/>
    <w:rsid w:val="003E6FB2"/>
    <w:rsid w:val="00403834"/>
    <w:rsid w:val="00404DB0"/>
    <w:rsid w:val="00410396"/>
    <w:rsid w:val="00410BB5"/>
    <w:rsid w:val="00410F50"/>
    <w:rsid w:val="004118DE"/>
    <w:rsid w:val="004146D3"/>
    <w:rsid w:val="0041488A"/>
    <w:rsid w:val="004204C6"/>
    <w:rsid w:val="00425672"/>
    <w:rsid w:val="00440DD4"/>
    <w:rsid w:val="00442F0D"/>
    <w:rsid w:val="004433EF"/>
    <w:rsid w:val="00450AC7"/>
    <w:rsid w:val="0045567B"/>
    <w:rsid w:val="0046357A"/>
    <w:rsid w:val="004713BD"/>
    <w:rsid w:val="00473670"/>
    <w:rsid w:val="00475F34"/>
    <w:rsid w:val="004904AB"/>
    <w:rsid w:val="00497037"/>
    <w:rsid w:val="004A3D38"/>
    <w:rsid w:val="004B0142"/>
    <w:rsid w:val="004B3C30"/>
    <w:rsid w:val="004B6DFD"/>
    <w:rsid w:val="004C7161"/>
    <w:rsid w:val="004D7392"/>
    <w:rsid w:val="004E1934"/>
    <w:rsid w:val="004E25D2"/>
    <w:rsid w:val="004E6340"/>
    <w:rsid w:val="004F7967"/>
    <w:rsid w:val="005004A4"/>
    <w:rsid w:val="00504F87"/>
    <w:rsid w:val="00505C29"/>
    <w:rsid w:val="005127BB"/>
    <w:rsid w:val="00525586"/>
    <w:rsid w:val="00526E14"/>
    <w:rsid w:val="0053125F"/>
    <w:rsid w:val="00536F0B"/>
    <w:rsid w:val="00541C26"/>
    <w:rsid w:val="00542A13"/>
    <w:rsid w:val="005430C1"/>
    <w:rsid w:val="00544CA5"/>
    <w:rsid w:val="00545DAC"/>
    <w:rsid w:val="00547AC2"/>
    <w:rsid w:val="00563AFB"/>
    <w:rsid w:val="00565CC9"/>
    <w:rsid w:val="00566AA4"/>
    <w:rsid w:val="0057597B"/>
    <w:rsid w:val="0058714F"/>
    <w:rsid w:val="00590D1B"/>
    <w:rsid w:val="00590E4F"/>
    <w:rsid w:val="005A0000"/>
    <w:rsid w:val="005A24F9"/>
    <w:rsid w:val="005A655C"/>
    <w:rsid w:val="005B1A54"/>
    <w:rsid w:val="005B2059"/>
    <w:rsid w:val="005B46EF"/>
    <w:rsid w:val="005B4A0D"/>
    <w:rsid w:val="005C57B0"/>
    <w:rsid w:val="005C68B0"/>
    <w:rsid w:val="005D2AAD"/>
    <w:rsid w:val="005D3322"/>
    <w:rsid w:val="005D35F7"/>
    <w:rsid w:val="005E066E"/>
    <w:rsid w:val="005E39DB"/>
    <w:rsid w:val="005E403A"/>
    <w:rsid w:val="005F0802"/>
    <w:rsid w:val="005F16A8"/>
    <w:rsid w:val="005F4544"/>
    <w:rsid w:val="005F6EFF"/>
    <w:rsid w:val="00604535"/>
    <w:rsid w:val="00612D3E"/>
    <w:rsid w:val="00626CDB"/>
    <w:rsid w:val="00631C1E"/>
    <w:rsid w:val="00637B57"/>
    <w:rsid w:val="00643724"/>
    <w:rsid w:val="00661AE5"/>
    <w:rsid w:val="00662B47"/>
    <w:rsid w:val="00663851"/>
    <w:rsid w:val="00667D7D"/>
    <w:rsid w:val="0067477B"/>
    <w:rsid w:val="006760CC"/>
    <w:rsid w:val="0068413F"/>
    <w:rsid w:val="0068520A"/>
    <w:rsid w:val="006860F9"/>
    <w:rsid w:val="00686721"/>
    <w:rsid w:val="006948CC"/>
    <w:rsid w:val="0069720C"/>
    <w:rsid w:val="006A01EB"/>
    <w:rsid w:val="006A0276"/>
    <w:rsid w:val="006A12D4"/>
    <w:rsid w:val="006A204A"/>
    <w:rsid w:val="006A7507"/>
    <w:rsid w:val="006B7681"/>
    <w:rsid w:val="006C2FF5"/>
    <w:rsid w:val="006D6FDD"/>
    <w:rsid w:val="006F2446"/>
    <w:rsid w:val="006F50B6"/>
    <w:rsid w:val="006F643B"/>
    <w:rsid w:val="006F690B"/>
    <w:rsid w:val="00703E7E"/>
    <w:rsid w:val="00704714"/>
    <w:rsid w:val="00714AD5"/>
    <w:rsid w:val="00720486"/>
    <w:rsid w:val="00720534"/>
    <w:rsid w:val="00721768"/>
    <w:rsid w:val="00732D14"/>
    <w:rsid w:val="0073302C"/>
    <w:rsid w:val="007429AB"/>
    <w:rsid w:val="00750448"/>
    <w:rsid w:val="00750D38"/>
    <w:rsid w:val="00750D8A"/>
    <w:rsid w:val="007543A6"/>
    <w:rsid w:val="00755666"/>
    <w:rsid w:val="00763900"/>
    <w:rsid w:val="00763D00"/>
    <w:rsid w:val="0077252D"/>
    <w:rsid w:val="00784F28"/>
    <w:rsid w:val="007867C1"/>
    <w:rsid w:val="00791F68"/>
    <w:rsid w:val="007924C5"/>
    <w:rsid w:val="00792513"/>
    <w:rsid w:val="007954E7"/>
    <w:rsid w:val="00796809"/>
    <w:rsid w:val="007A06A7"/>
    <w:rsid w:val="007B1C71"/>
    <w:rsid w:val="007B25BE"/>
    <w:rsid w:val="007B2D78"/>
    <w:rsid w:val="007D0E29"/>
    <w:rsid w:val="007D3CAC"/>
    <w:rsid w:val="007D6B70"/>
    <w:rsid w:val="007D6D5C"/>
    <w:rsid w:val="007D6FA0"/>
    <w:rsid w:val="007E5460"/>
    <w:rsid w:val="007E74ED"/>
    <w:rsid w:val="007F052D"/>
    <w:rsid w:val="007F640E"/>
    <w:rsid w:val="00801A1E"/>
    <w:rsid w:val="00804A60"/>
    <w:rsid w:val="00804B5C"/>
    <w:rsid w:val="00805844"/>
    <w:rsid w:val="00814DE2"/>
    <w:rsid w:val="00815001"/>
    <w:rsid w:val="008213D6"/>
    <w:rsid w:val="00826C56"/>
    <w:rsid w:val="0082703D"/>
    <w:rsid w:val="008307AF"/>
    <w:rsid w:val="008343A5"/>
    <w:rsid w:val="00842DDD"/>
    <w:rsid w:val="00845AD0"/>
    <w:rsid w:val="00847EAE"/>
    <w:rsid w:val="008537E8"/>
    <w:rsid w:val="00864C46"/>
    <w:rsid w:val="00865F07"/>
    <w:rsid w:val="008726E1"/>
    <w:rsid w:val="00873615"/>
    <w:rsid w:val="00880A63"/>
    <w:rsid w:val="00883D30"/>
    <w:rsid w:val="00893BCD"/>
    <w:rsid w:val="008B53B3"/>
    <w:rsid w:val="008B61D9"/>
    <w:rsid w:val="008C018C"/>
    <w:rsid w:val="008C7DA2"/>
    <w:rsid w:val="008D0487"/>
    <w:rsid w:val="008D3BA3"/>
    <w:rsid w:val="008D4DE5"/>
    <w:rsid w:val="008D5E61"/>
    <w:rsid w:val="008E2633"/>
    <w:rsid w:val="008E2E1F"/>
    <w:rsid w:val="008F550B"/>
    <w:rsid w:val="008F5BE3"/>
    <w:rsid w:val="0090149B"/>
    <w:rsid w:val="00901BE1"/>
    <w:rsid w:val="00903103"/>
    <w:rsid w:val="00904227"/>
    <w:rsid w:val="00904B09"/>
    <w:rsid w:val="009059DD"/>
    <w:rsid w:val="0090742E"/>
    <w:rsid w:val="00910054"/>
    <w:rsid w:val="00915339"/>
    <w:rsid w:val="00915D27"/>
    <w:rsid w:val="009163F4"/>
    <w:rsid w:val="009230D1"/>
    <w:rsid w:val="00925F74"/>
    <w:rsid w:val="00931E75"/>
    <w:rsid w:val="0093512C"/>
    <w:rsid w:val="00943FC6"/>
    <w:rsid w:val="00955BF5"/>
    <w:rsid w:val="009603E3"/>
    <w:rsid w:val="00961D00"/>
    <w:rsid w:val="0096337A"/>
    <w:rsid w:val="00967B4F"/>
    <w:rsid w:val="00970F65"/>
    <w:rsid w:val="00970F93"/>
    <w:rsid w:val="009715A7"/>
    <w:rsid w:val="00971F56"/>
    <w:rsid w:val="00974719"/>
    <w:rsid w:val="00977D75"/>
    <w:rsid w:val="00984F4F"/>
    <w:rsid w:val="00996136"/>
    <w:rsid w:val="009A1295"/>
    <w:rsid w:val="009A17AB"/>
    <w:rsid w:val="009A6662"/>
    <w:rsid w:val="009B0A88"/>
    <w:rsid w:val="009B1421"/>
    <w:rsid w:val="009B31A7"/>
    <w:rsid w:val="009B74D7"/>
    <w:rsid w:val="009C1482"/>
    <w:rsid w:val="009C282B"/>
    <w:rsid w:val="009C3CA8"/>
    <w:rsid w:val="009C4E94"/>
    <w:rsid w:val="009C6531"/>
    <w:rsid w:val="009D064C"/>
    <w:rsid w:val="009D133E"/>
    <w:rsid w:val="009D57F4"/>
    <w:rsid w:val="009E11EF"/>
    <w:rsid w:val="009E4CB6"/>
    <w:rsid w:val="009E66CA"/>
    <w:rsid w:val="009E787F"/>
    <w:rsid w:val="009F16FF"/>
    <w:rsid w:val="009F78D4"/>
    <w:rsid w:val="00A00766"/>
    <w:rsid w:val="00A10D86"/>
    <w:rsid w:val="00A2165E"/>
    <w:rsid w:val="00A224E2"/>
    <w:rsid w:val="00A31BA6"/>
    <w:rsid w:val="00A4502D"/>
    <w:rsid w:val="00A530C2"/>
    <w:rsid w:val="00A561C6"/>
    <w:rsid w:val="00A569C6"/>
    <w:rsid w:val="00A64569"/>
    <w:rsid w:val="00A75A0A"/>
    <w:rsid w:val="00A76C66"/>
    <w:rsid w:val="00A7790E"/>
    <w:rsid w:val="00A85D4F"/>
    <w:rsid w:val="00A86C63"/>
    <w:rsid w:val="00A900BA"/>
    <w:rsid w:val="00AA3880"/>
    <w:rsid w:val="00AA7F44"/>
    <w:rsid w:val="00AB0BA0"/>
    <w:rsid w:val="00AB390E"/>
    <w:rsid w:val="00AD2A0F"/>
    <w:rsid w:val="00AE337A"/>
    <w:rsid w:val="00AE3CF0"/>
    <w:rsid w:val="00AF3981"/>
    <w:rsid w:val="00AF6451"/>
    <w:rsid w:val="00AF7A23"/>
    <w:rsid w:val="00B03AD7"/>
    <w:rsid w:val="00B03DD9"/>
    <w:rsid w:val="00B148F8"/>
    <w:rsid w:val="00B20315"/>
    <w:rsid w:val="00B25337"/>
    <w:rsid w:val="00B30EF6"/>
    <w:rsid w:val="00B404A9"/>
    <w:rsid w:val="00B438E7"/>
    <w:rsid w:val="00B44A8D"/>
    <w:rsid w:val="00B471FC"/>
    <w:rsid w:val="00B527A4"/>
    <w:rsid w:val="00B5511F"/>
    <w:rsid w:val="00B56BE5"/>
    <w:rsid w:val="00B61D21"/>
    <w:rsid w:val="00B632D2"/>
    <w:rsid w:val="00B833F0"/>
    <w:rsid w:val="00B9096F"/>
    <w:rsid w:val="00B90F7C"/>
    <w:rsid w:val="00B93B1C"/>
    <w:rsid w:val="00B96026"/>
    <w:rsid w:val="00BA2C12"/>
    <w:rsid w:val="00BA33F3"/>
    <w:rsid w:val="00BA43A6"/>
    <w:rsid w:val="00BA7A3F"/>
    <w:rsid w:val="00BB361C"/>
    <w:rsid w:val="00BB3D02"/>
    <w:rsid w:val="00BB40A9"/>
    <w:rsid w:val="00BB6D39"/>
    <w:rsid w:val="00BC5506"/>
    <w:rsid w:val="00BC7062"/>
    <w:rsid w:val="00BD1016"/>
    <w:rsid w:val="00BD3E79"/>
    <w:rsid w:val="00BD6A23"/>
    <w:rsid w:val="00BD6A40"/>
    <w:rsid w:val="00BF2871"/>
    <w:rsid w:val="00BF3D16"/>
    <w:rsid w:val="00BF5063"/>
    <w:rsid w:val="00BF50A5"/>
    <w:rsid w:val="00BF5FB1"/>
    <w:rsid w:val="00C00DE9"/>
    <w:rsid w:val="00C0296A"/>
    <w:rsid w:val="00C05A40"/>
    <w:rsid w:val="00C071C1"/>
    <w:rsid w:val="00C114FB"/>
    <w:rsid w:val="00C12FFA"/>
    <w:rsid w:val="00C14956"/>
    <w:rsid w:val="00C15074"/>
    <w:rsid w:val="00C17A12"/>
    <w:rsid w:val="00C33B70"/>
    <w:rsid w:val="00C34183"/>
    <w:rsid w:val="00C366B4"/>
    <w:rsid w:val="00C40271"/>
    <w:rsid w:val="00C40BC6"/>
    <w:rsid w:val="00C43ABB"/>
    <w:rsid w:val="00C46031"/>
    <w:rsid w:val="00C52393"/>
    <w:rsid w:val="00C52AF3"/>
    <w:rsid w:val="00C5404C"/>
    <w:rsid w:val="00C541AD"/>
    <w:rsid w:val="00C62C89"/>
    <w:rsid w:val="00C660CE"/>
    <w:rsid w:val="00C66885"/>
    <w:rsid w:val="00C70492"/>
    <w:rsid w:val="00C72395"/>
    <w:rsid w:val="00C751C9"/>
    <w:rsid w:val="00C752DF"/>
    <w:rsid w:val="00C8287B"/>
    <w:rsid w:val="00C836F1"/>
    <w:rsid w:val="00C86946"/>
    <w:rsid w:val="00C9226C"/>
    <w:rsid w:val="00CA2D94"/>
    <w:rsid w:val="00CA526D"/>
    <w:rsid w:val="00CB1F19"/>
    <w:rsid w:val="00CB6F93"/>
    <w:rsid w:val="00CC0E71"/>
    <w:rsid w:val="00CC28FE"/>
    <w:rsid w:val="00CC383E"/>
    <w:rsid w:val="00CC4199"/>
    <w:rsid w:val="00CC4937"/>
    <w:rsid w:val="00CD2157"/>
    <w:rsid w:val="00CD6CF2"/>
    <w:rsid w:val="00CD720F"/>
    <w:rsid w:val="00CD7FFD"/>
    <w:rsid w:val="00CE2E62"/>
    <w:rsid w:val="00CE7333"/>
    <w:rsid w:val="00CF17AF"/>
    <w:rsid w:val="00D00D62"/>
    <w:rsid w:val="00D02844"/>
    <w:rsid w:val="00D10578"/>
    <w:rsid w:val="00D153E4"/>
    <w:rsid w:val="00D20037"/>
    <w:rsid w:val="00D24C80"/>
    <w:rsid w:val="00D40BCE"/>
    <w:rsid w:val="00D40C71"/>
    <w:rsid w:val="00D42BE2"/>
    <w:rsid w:val="00D42FF7"/>
    <w:rsid w:val="00D44A04"/>
    <w:rsid w:val="00D454E1"/>
    <w:rsid w:val="00D520E2"/>
    <w:rsid w:val="00D56441"/>
    <w:rsid w:val="00D57700"/>
    <w:rsid w:val="00D63F3F"/>
    <w:rsid w:val="00D64B37"/>
    <w:rsid w:val="00D70B94"/>
    <w:rsid w:val="00D75720"/>
    <w:rsid w:val="00D76829"/>
    <w:rsid w:val="00D76F57"/>
    <w:rsid w:val="00D7749E"/>
    <w:rsid w:val="00D82A6D"/>
    <w:rsid w:val="00D85AA6"/>
    <w:rsid w:val="00D926F7"/>
    <w:rsid w:val="00DA25DB"/>
    <w:rsid w:val="00DA687F"/>
    <w:rsid w:val="00DB2B42"/>
    <w:rsid w:val="00DB6ADC"/>
    <w:rsid w:val="00DB7CEB"/>
    <w:rsid w:val="00DD0EEE"/>
    <w:rsid w:val="00DD20A0"/>
    <w:rsid w:val="00DE13A6"/>
    <w:rsid w:val="00DE1561"/>
    <w:rsid w:val="00DE1D11"/>
    <w:rsid w:val="00DE1FFB"/>
    <w:rsid w:val="00DF1EBC"/>
    <w:rsid w:val="00DF21B0"/>
    <w:rsid w:val="00DF392D"/>
    <w:rsid w:val="00E0376E"/>
    <w:rsid w:val="00E05F48"/>
    <w:rsid w:val="00E071D5"/>
    <w:rsid w:val="00E07697"/>
    <w:rsid w:val="00E23FC3"/>
    <w:rsid w:val="00E25BAE"/>
    <w:rsid w:val="00E25BE9"/>
    <w:rsid w:val="00E30E72"/>
    <w:rsid w:val="00E3496F"/>
    <w:rsid w:val="00E44CB5"/>
    <w:rsid w:val="00E51CEE"/>
    <w:rsid w:val="00E52F5B"/>
    <w:rsid w:val="00E57066"/>
    <w:rsid w:val="00E57CB5"/>
    <w:rsid w:val="00E618A7"/>
    <w:rsid w:val="00E62B7C"/>
    <w:rsid w:val="00E66DEF"/>
    <w:rsid w:val="00E72042"/>
    <w:rsid w:val="00E75D21"/>
    <w:rsid w:val="00E77415"/>
    <w:rsid w:val="00E80B6B"/>
    <w:rsid w:val="00E86E85"/>
    <w:rsid w:val="00EA661F"/>
    <w:rsid w:val="00EC4BF5"/>
    <w:rsid w:val="00ED6B28"/>
    <w:rsid w:val="00EE50BC"/>
    <w:rsid w:val="00EE6246"/>
    <w:rsid w:val="00EF096E"/>
    <w:rsid w:val="00EF2FC4"/>
    <w:rsid w:val="00EF701C"/>
    <w:rsid w:val="00F00148"/>
    <w:rsid w:val="00F01819"/>
    <w:rsid w:val="00F04B92"/>
    <w:rsid w:val="00F04E9A"/>
    <w:rsid w:val="00F05457"/>
    <w:rsid w:val="00F1512F"/>
    <w:rsid w:val="00F17158"/>
    <w:rsid w:val="00F22A7E"/>
    <w:rsid w:val="00F34C56"/>
    <w:rsid w:val="00F40B25"/>
    <w:rsid w:val="00F41BC2"/>
    <w:rsid w:val="00F45842"/>
    <w:rsid w:val="00F501C9"/>
    <w:rsid w:val="00F52417"/>
    <w:rsid w:val="00F61B9B"/>
    <w:rsid w:val="00F626B4"/>
    <w:rsid w:val="00F6612D"/>
    <w:rsid w:val="00F6633B"/>
    <w:rsid w:val="00F81E27"/>
    <w:rsid w:val="00F9226E"/>
    <w:rsid w:val="00F94CE1"/>
    <w:rsid w:val="00FA0BEF"/>
    <w:rsid w:val="00FA1723"/>
    <w:rsid w:val="00FB4AF1"/>
    <w:rsid w:val="00FC7D1E"/>
    <w:rsid w:val="00FD00E6"/>
    <w:rsid w:val="00FD1349"/>
    <w:rsid w:val="00FD1D91"/>
    <w:rsid w:val="00FE1698"/>
    <w:rsid w:val="00FE469A"/>
    <w:rsid w:val="00FF0BA8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2C61"/>
  <w15:docId w15:val="{8D0D093B-522F-46FA-BEEF-6AFB2379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2B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22B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rsid w:val="00222B9C"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rsid w:val="00222B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B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2B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2B9C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22B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D3C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3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16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3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17A12"/>
    <w:pPr>
      <w:spacing w:after="0" w:line="240" w:lineRule="auto"/>
    </w:pPr>
  </w:style>
  <w:style w:type="paragraph" w:customStyle="1" w:styleId="ConsPlusTitle">
    <w:name w:val="ConsPlusTitle"/>
    <w:rsid w:val="00C17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7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222B9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2B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222B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2B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222B9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222B9C"/>
    <w:rPr>
      <w:b/>
      <w:bCs/>
    </w:rPr>
  </w:style>
  <w:style w:type="paragraph" w:styleId="ac">
    <w:name w:val="Body Text"/>
    <w:basedOn w:val="a"/>
    <w:link w:val="ad"/>
    <w:rsid w:val="00222B9C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sid w:val="00222B9C"/>
    <w:rPr>
      <w:rFonts w:cs="Times New Roman"/>
    </w:rPr>
  </w:style>
  <w:style w:type="character" w:customStyle="1" w:styleId="apple-converted-space">
    <w:name w:val="apple-converted-space"/>
    <w:basedOn w:val="a0"/>
    <w:rsid w:val="00222B9C"/>
    <w:rPr>
      <w:rFonts w:cs="Times New Roman"/>
    </w:rPr>
  </w:style>
  <w:style w:type="character" w:styleId="ae">
    <w:name w:val="Strong"/>
    <w:basedOn w:val="a0"/>
    <w:uiPriority w:val="22"/>
    <w:qFormat/>
    <w:rsid w:val="00222B9C"/>
    <w:rPr>
      <w:rFonts w:cs="Times New Roman"/>
      <w:b/>
    </w:rPr>
  </w:style>
  <w:style w:type="character" w:styleId="af">
    <w:name w:val="Emphasis"/>
    <w:basedOn w:val="a0"/>
    <w:uiPriority w:val="20"/>
    <w:qFormat/>
    <w:rsid w:val="00222B9C"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sid w:val="00222B9C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sid w:val="00222B9C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222B9C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222B9C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sid w:val="00222B9C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sid w:val="00222B9C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sid w:val="00222B9C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sid w:val="00222B9C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sid w:val="00222B9C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sid w:val="00222B9C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sid w:val="00222B9C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rsid w:val="00222B9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sid w:val="00222B9C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rsid w:val="00222B9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rsid w:val="00222B9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222B9C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rsid w:val="00222B9C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sid w:val="00222B9C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sid w:val="00222B9C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rsid w:val="00222B9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222B9C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sid w:val="00222B9C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sid w:val="00222B9C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sid w:val="00222B9C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sid w:val="00222B9C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  <w:rsid w:val="00222B9C"/>
  </w:style>
  <w:style w:type="paragraph" w:customStyle="1" w:styleId="affff4">
    <w:name w:val="Словарная стать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sid w:val="00222B9C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sid w:val="00222B9C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222B9C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rsid w:val="00222B9C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sid w:val="00222B9C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rsid w:val="00222B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rsid w:val="00222B9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  <w:rsid w:val="00222B9C"/>
  </w:style>
  <w:style w:type="character" w:customStyle="1" w:styleId="afffff">
    <w:name w:val="Основной текст с отступом Знак"/>
    <w:link w:val="afffff0"/>
    <w:uiPriority w:val="99"/>
    <w:locked/>
    <w:rsid w:val="00222B9C"/>
  </w:style>
  <w:style w:type="paragraph" w:styleId="afffff0">
    <w:name w:val="Body Text Indent"/>
    <w:basedOn w:val="a"/>
    <w:link w:val="afffff"/>
    <w:uiPriority w:val="99"/>
    <w:rsid w:val="00222B9C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222B9C"/>
  </w:style>
  <w:style w:type="table" w:styleId="afffff1">
    <w:name w:val="Table Grid"/>
    <w:basedOn w:val="a1"/>
    <w:uiPriority w:val="59"/>
    <w:rsid w:val="00BA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rsid w:val="00C52AF3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rsid w:val="00C52AF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05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rsid w:val="0051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sid w:val="00663851"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sid w:val="00663851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  <w:rsid w:val="00663851"/>
  </w:style>
  <w:style w:type="paragraph" w:customStyle="1" w:styleId="Default">
    <w:name w:val="Default"/>
    <w:rsid w:val="006638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663851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rsid w:val="006638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sid w:val="00663851"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sid w:val="00663851"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paragraph" w:customStyle="1" w:styleId="xl65">
    <w:name w:val="xl65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6385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638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638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sid w:val="00663851"/>
    <w:rPr>
      <w:color w:val="800080"/>
      <w:u w:val="single"/>
    </w:rPr>
  </w:style>
  <w:style w:type="paragraph" w:customStyle="1" w:styleId="msonormal0">
    <w:name w:val="msonormal"/>
    <w:basedOn w:val="a"/>
    <w:rsid w:val="00663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663851"/>
  </w:style>
  <w:style w:type="table" w:customStyle="1" w:styleId="25">
    <w:name w:val="Сетка таблицы2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638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638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63851"/>
  </w:style>
  <w:style w:type="table" w:customStyle="1" w:styleId="32">
    <w:name w:val="Сетка таблицы3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1">
    <w:name w:val="Balloon Text Char1"/>
    <w:uiPriority w:val="99"/>
    <w:semiHidden/>
    <w:rsid w:val="00E62B7C"/>
    <w:rPr>
      <w:rFonts w:ascii="Times New Roman" w:eastAsia="Times New Roman" w:hAnsi="Times New Roman"/>
      <w:color w:val="000000"/>
      <w:spacing w:val="-2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D2835-86EF-4A6A-8B88-5EF1CF0D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7678</TotalTime>
  <Pages>6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62</cp:revision>
  <cp:lastPrinted>2024-02-12T09:04:00Z</cp:lastPrinted>
  <dcterms:created xsi:type="dcterms:W3CDTF">2020-10-08T06:14:00Z</dcterms:created>
  <dcterms:modified xsi:type="dcterms:W3CDTF">2024-02-27T11:16:00Z</dcterms:modified>
</cp:coreProperties>
</file>